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DD" w:rsidRDefault="00A07948" w:rsidP="00D4037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962DD" w:rsidRPr="00D40373">
        <w:rPr>
          <w:b/>
          <w:sz w:val="28"/>
          <w:szCs w:val="28"/>
          <w:lang w:val="en-US"/>
        </w:rPr>
        <w:t>II</w:t>
      </w:r>
      <w:r w:rsidR="00F962DD" w:rsidRPr="00D40373">
        <w:rPr>
          <w:b/>
          <w:sz w:val="28"/>
          <w:szCs w:val="28"/>
        </w:rPr>
        <w:t>.Содержательный раздел</w:t>
      </w:r>
    </w:p>
    <w:p w:rsidR="00D40373" w:rsidRPr="00D40373" w:rsidRDefault="00D40373" w:rsidP="00D40373">
      <w:pPr>
        <w:pStyle w:val="a6"/>
        <w:jc w:val="center"/>
        <w:rPr>
          <w:b/>
          <w:sz w:val="28"/>
          <w:szCs w:val="28"/>
        </w:rPr>
      </w:pPr>
    </w:p>
    <w:p w:rsidR="00D40373" w:rsidRPr="00D40373" w:rsidRDefault="00F962DD" w:rsidP="00D40373">
      <w:pPr>
        <w:pStyle w:val="a6"/>
        <w:ind w:firstLine="708"/>
        <w:jc w:val="both"/>
        <w:rPr>
          <w:sz w:val="28"/>
          <w:szCs w:val="28"/>
        </w:rPr>
      </w:pPr>
      <w:r w:rsidRPr="00D40373">
        <w:rPr>
          <w:sz w:val="28"/>
          <w:szCs w:val="28"/>
        </w:rPr>
        <w:t>Содержание программы определяется в соответствии с направлениями развития ребенка, соответствует основным положениям возрастной психол</w:t>
      </w:r>
      <w:r w:rsidRPr="00D40373">
        <w:rPr>
          <w:sz w:val="28"/>
          <w:szCs w:val="28"/>
        </w:rPr>
        <w:t>о</w:t>
      </w:r>
      <w:r w:rsidRPr="00D40373">
        <w:rPr>
          <w:sz w:val="28"/>
          <w:szCs w:val="28"/>
        </w:rPr>
        <w:t>гии и дошкольной педагогики и обеспечивает единство воспитательных, ра</w:t>
      </w:r>
      <w:r w:rsidRPr="00D40373">
        <w:rPr>
          <w:sz w:val="28"/>
          <w:szCs w:val="28"/>
        </w:rPr>
        <w:t>з</w:t>
      </w:r>
      <w:r w:rsidRPr="00D40373">
        <w:rPr>
          <w:sz w:val="28"/>
          <w:szCs w:val="28"/>
        </w:rPr>
        <w:t>вивающих и обучающих це</w:t>
      </w:r>
      <w:r w:rsidR="009951BA" w:rsidRPr="00D40373">
        <w:rPr>
          <w:sz w:val="28"/>
          <w:szCs w:val="28"/>
        </w:rPr>
        <w:t>лей и задач.</w:t>
      </w:r>
    </w:p>
    <w:p w:rsidR="00F962DD" w:rsidRPr="00D40373" w:rsidRDefault="00F962DD" w:rsidP="00D40373">
      <w:pPr>
        <w:pStyle w:val="a6"/>
        <w:ind w:firstLine="708"/>
        <w:jc w:val="both"/>
        <w:rPr>
          <w:rStyle w:val="c5"/>
          <w:sz w:val="28"/>
          <w:szCs w:val="28"/>
        </w:rPr>
      </w:pPr>
      <w:r w:rsidRPr="00D40373">
        <w:rPr>
          <w:rStyle w:val="c5"/>
          <w:sz w:val="28"/>
          <w:szCs w:val="28"/>
        </w:rPr>
        <w:t>Современное образование меняет взгляды на содержание обучения и воспитания. Если раньше оно выступало целью деятельности учреждения, то сегодня оно является средством развития личности дошкольн</w:t>
      </w:r>
      <w:r w:rsidRPr="00D40373">
        <w:rPr>
          <w:rStyle w:val="c5"/>
          <w:sz w:val="28"/>
          <w:szCs w:val="28"/>
        </w:rPr>
        <w:t>и</w:t>
      </w:r>
      <w:r w:rsidRPr="00D40373">
        <w:rPr>
          <w:rStyle w:val="c5"/>
          <w:sz w:val="28"/>
          <w:szCs w:val="28"/>
        </w:rPr>
        <w:t>ков. </w:t>
      </w:r>
      <w:r w:rsidR="00D40373">
        <w:rPr>
          <w:sz w:val="28"/>
          <w:szCs w:val="28"/>
        </w:rPr>
        <w:t>Сегодняшний день востребует</w:t>
      </w:r>
      <w:r w:rsidR="00CC0D57" w:rsidRPr="00D40373">
        <w:rPr>
          <w:sz w:val="28"/>
          <w:szCs w:val="28"/>
        </w:rPr>
        <w:t xml:space="preserve">  человек</w:t>
      </w:r>
      <w:r w:rsidR="00D40373">
        <w:rPr>
          <w:sz w:val="28"/>
          <w:szCs w:val="28"/>
        </w:rPr>
        <w:t>а</w:t>
      </w:r>
      <w:r w:rsidR="00CC0D57" w:rsidRPr="00D40373">
        <w:rPr>
          <w:sz w:val="28"/>
          <w:szCs w:val="28"/>
        </w:rPr>
        <w:t xml:space="preserve"> предп</w:t>
      </w:r>
      <w:r w:rsidR="00D40373">
        <w:rPr>
          <w:sz w:val="28"/>
          <w:szCs w:val="28"/>
        </w:rPr>
        <w:t>риимчивого и творческого, самостоятельного и ответственного, способного</w:t>
      </w:r>
      <w:r w:rsidR="00CC0D57" w:rsidRPr="00D40373">
        <w:rPr>
          <w:sz w:val="28"/>
          <w:szCs w:val="28"/>
        </w:rPr>
        <w:t xml:space="preserve"> видеть и решать проблемы самостоятельн</w:t>
      </w:r>
      <w:r w:rsidR="00D40373">
        <w:rPr>
          <w:sz w:val="28"/>
          <w:szCs w:val="28"/>
        </w:rPr>
        <w:t>о, а также в команде,  способного</w:t>
      </w:r>
      <w:r w:rsidR="00AE47D5">
        <w:rPr>
          <w:sz w:val="28"/>
          <w:szCs w:val="28"/>
        </w:rPr>
        <w:t xml:space="preserve"> постоянно учиться новому.</w:t>
      </w:r>
      <w:r w:rsidR="00CC0D57" w:rsidRPr="00D40373">
        <w:rPr>
          <w:sz w:val="28"/>
          <w:szCs w:val="28"/>
        </w:rPr>
        <w:t xml:space="preserve"> </w:t>
      </w:r>
      <w:r w:rsidR="00AE47D5">
        <w:rPr>
          <w:sz w:val="28"/>
          <w:szCs w:val="28"/>
        </w:rPr>
        <w:t xml:space="preserve"> </w:t>
      </w:r>
      <w:r w:rsidRPr="00D40373">
        <w:rPr>
          <w:rStyle w:val="c5"/>
          <w:sz w:val="28"/>
          <w:szCs w:val="28"/>
        </w:rPr>
        <w:t xml:space="preserve"> Смещение акцентов с цели на содержание обуславливает изменение позиции воспитателя в образовательном процессе. Содержание и педагогические те</w:t>
      </w:r>
      <w:r w:rsidRPr="00D40373">
        <w:rPr>
          <w:rStyle w:val="c5"/>
          <w:sz w:val="28"/>
          <w:szCs w:val="28"/>
        </w:rPr>
        <w:t>х</w:t>
      </w:r>
      <w:r w:rsidRPr="00D40373">
        <w:rPr>
          <w:rStyle w:val="c5"/>
          <w:sz w:val="28"/>
          <w:szCs w:val="28"/>
        </w:rPr>
        <w:t>нологии должны быть направлены на развитие качеств личности ребенка: с</w:t>
      </w:r>
      <w:r w:rsidRPr="00D40373">
        <w:rPr>
          <w:rStyle w:val="c5"/>
          <w:sz w:val="28"/>
          <w:szCs w:val="28"/>
        </w:rPr>
        <w:t>а</w:t>
      </w:r>
      <w:r w:rsidRPr="00D40373">
        <w:rPr>
          <w:rStyle w:val="c5"/>
          <w:sz w:val="28"/>
          <w:szCs w:val="28"/>
        </w:rPr>
        <w:t>мостоятельно</w:t>
      </w:r>
      <w:r w:rsidR="007C5B76" w:rsidRPr="00D40373">
        <w:rPr>
          <w:rStyle w:val="c5"/>
          <w:sz w:val="28"/>
          <w:szCs w:val="28"/>
        </w:rPr>
        <w:t xml:space="preserve">сти, инициативы, творчества. </w:t>
      </w:r>
      <w:r w:rsidRPr="00D40373">
        <w:rPr>
          <w:rStyle w:val="c5"/>
          <w:sz w:val="28"/>
          <w:szCs w:val="28"/>
        </w:rPr>
        <w:t>Современная тенденция в образ</w:t>
      </w:r>
      <w:r w:rsidRPr="00D40373">
        <w:rPr>
          <w:rStyle w:val="c5"/>
          <w:sz w:val="28"/>
          <w:szCs w:val="28"/>
        </w:rPr>
        <w:t>о</w:t>
      </w:r>
      <w:r w:rsidRPr="00D40373">
        <w:rPr>
          <w:rStyle w:val="c5"/>
          <w:sz w:val="28"/>
          <w:szCs w:val="28"/>
        </w:rPr>
        <w:t xml:space="preserve">вании изменила взгляды на педагогические технологии как метод воспитания и обучения детей, имеющий личностно-развивающий характер. </w:t>
      </w:r>
    </w:p>
    <w:p w:rsidR="0034756E" w:rsidRPr="0034756E" w:rsidRDefault="00322500" w:rsidP="00322500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c5"/>
          <w:sz w:val="28"/>
          <w:szCs w:val="28"/>
        </w:rPr>
        <w:tab/>
      </w:r>
      <w:r w:rsidR="00F962DD" w:rsidRPr="00322500">
        <w:rPr>
          <w:rStyle w:val="c5"/>
          <w:sz w:val="28"/>
          <w:szCs w:val="28"/>
        </w:rPr>
        <w:t>Образование в ДОУ – развивающее, личностно-ориентированное, инте</w:t>
      </w:r>
      <w:r w:rsidR="00F962DD" w:rsidRPr="00322500">
        <w:rPr>
          <w:rStyle w:val="c5"/>
          <w:sz w:val="28"/>
          <w:szCs w:val="28"/>
        </w:rPr>
        <w:t>г</w:t>
      </w:r>
      <w:r w:rsidR="00F962DD" w:rsidRPr="00322500">
        <w:rPr>
          <w:rStyle w:val="c5"/>
          <w:sz w:val="28"/>
          <w:szCs w:val="28"/>
        </w:rPr>
        <w:t>рированное (интеграция предметности в режимных процессах в разных видах детской деятельности, в том числе и образовательной).</w:t>
      </w:r>
      <w:r w:rsidR="009951BA" w:rsidRPr="00322500">
        <w:rPr>
          <w:sz w:val="28"/>
          <w:szCs w:val="28"/>
        </w:rPr>
        <w:t xml:space="preserve"> </w:t>
      </w:r>
      <w:r w:rsidR="00F962DD" w:rsidRPr="00322500">
        <w:rPr>
          <w:rStyle w:val="c5"/>
          <w:sz w:val="28"/>
          <w:szCs w:val="28"/>
        </w:rPr>
        <w:t>Обучение и воспит</w:t>
      </w:r>
      <w:r w:rsidR="00F962DD" w:rsidRPr="00322500">
        <w:rPr>
          <w:rStyle w:val="c5"/>
          <w:sz w:val="28"/>
          <w:szCs w:val="28"/>
        </w:rPr>
        <w:t>а</w:t>
      </w:r>
      <w:r w:rsidR="00F962DD" w:rsidRPr="00322500">
        <w:rPr>
          <w:rStyle w:val="c5"/>
          <w:sz w:val="28"/>
          <w:szCs w:val="28"/>
        </w:rPr>
        <w:t>ние – не цель деятельности ДОУ, а средство развития личности ребенка д</w:t>
      </w:r>
      <w:r w:rsidR="00F962DD" w:rsidRPr="00322500">
        <w:rPr>
          <w:rStyle w:val="c5"/>
          <w:sz w:val="28"/>
          <w:szCs w:val="28"/>
        </w:rPr>
        <w:t>о</w:t>
      </w:r>
      <w:r w:rsidR="00F962DD" w:rsidRPr="00322500">
        <w:rPr>
          <w:rStyle w:val="c5"/>
          <w:sz w:val="28"/>
          <w:szCs w:val="28"/>
        </w:rPr>
        <w:t>школьного возраста</w:t>
      </w:r>
      <w:r w:rsidR="0034756E" w:rsidRPr="00322500">
        <w:rPr>
          <w:rStyle w:val="c5"/>
          <w:sz w:val="28"/>
          <w:szCs w:val="28"/>
        </w:rPr>
        <w:t xml:space="preserve">. </w:t>
      </w:r>
      <w:r w:rsidR="0034756E" w:rsidRPr="00322500">
        <w:rPr>
          <w:color w:val="000000"/>
          <w:sz w:val="28"/>
          <w:szCs w:val="28"/>
        </w:rPr>
        <w:t xml:space="preserve"> Выполнение </w:t>
      </w:r>
      <w:r w:rsidR="0034756E" w:rsidRPr="0034756E">
        <w:rPr>
          <w:color w:val="000000"/>
          <w:sz w:val="28"/>
          <w:szCs w:val="28"/>
        </w:rPr>
        <w:t>новых требований к дошкольным образов</w:t>
      </w:r>
      <w:r w:rsidR="0034756E" w:rsidRPr="0034756E">
        <w:rPr>
          <w:color w:val="000000"/>
          <w:sz w:val="28"/>
          <w:szCs w:val="28"/>
        </w:rPr>
        <w:t>а</w:t>
      </w:r>
      <w:r w:rsidR="0034756E" w:rsidRPr="0034756E">
        <w:rPr>
          <w:color w:val="000000"/>
          <w:sz w:val="28"/>
          <w:szCs w:val="28"/>
        </w:rPr>
        <w:t>тельным организациям приводит к</w:t>
      </w:r>
      <w:r w:rsidR="0034756E" w:rsidRPr="00322500">
        <w:rPr>
          <w:color w:val="000000"/>
          <w:sz w:val="28"/>
          <w:szCs w:val="28"/>
        </w:rPr>
        <w:t xml:space="preserve"> обновлению подходов </w:t>
      </w:r>
      <w:r w:rsidR="0034756E" w:rsidRPr="0034756E">
        <w:rPr>
          <w:color w:val="000000"/>
          <w:sz w:val="28"/>
          <w:szCs w:val="28"/>
        </w:rPr>
        <w:t>к дошкольному</w:t>
      </w:r>
      <w:r w:rsidR="0034756E" w:rsidRPr="00322500">
        <w:rPr>
          <w:color w:val="000000"/>
          <w:sz w:val="28"/>
          <w:szCs w:val="28"/>
        </w:rPr>
        <w:t xml:space="preserve"> </w:t>
      </w:r>
      <w:r w:rsidR="0034756E" w:rsidRPr="0034756E">
        <w:rPr>
          <w:color w:val="000000"/>
          <w:sz w:val="28"/>
          <w:szCs w:val="28"/>
        </w:rPr>
        <w:t>о</w:t>
      </w:r>
      <w:r w:rsidR="0034756E" w:rsidRPr="0034756E">
        <w:rPr>
          <w:color w:val="000000"/>
          <w:sz w:val="28"/>
          <w:szCs w:val="28"/>
        </w:rPr>
        <w:t>б</w:t>
      </w:r>
      <w:r w:rsidR="0034756E" w:rsidRPr="0034756E">
        <w:rPr>
          <w:color w:val="000000"/>
          <w:sz w:val="28"/>
          <w:szCs w:val="28"/>
        </w:rPr>
        <w:t>разованию, смене тактик</w:t>
      </w:r>
      <w:r w:rsidR="0034756E" w:rsidRPr="00322500">
        <w:rPr>
          <w:color w:val="000000"/>
          <w:sz w:val="28"/>
          <w:szCs w:val="28"/>
        </w:rPr>
        <w:t xml:space="preserve"> </w:t>
      </w:r>
      <w:r w:rsidR="0034756E" w:rsidRPr="0034756E">
        <w:rPr>
          <w:color w:val="000000"/>
          <w:sz w:val="28"/>
          <w:szCs w:val="28"/>
        </w:rPr>
        <w:t>стратегий в организации воспитательной работы.</w:t>
      </w:r>
    </w:p>
    <w:p w:rsidR="0084060F" w:rsidRPr="00533145" w:rsidRDefault="0084060F" w:rsidP="0084060F">
      <w:pPr>
        <w:pStyle w:val="a6"/>
        <w:jc w:val="both"/>
        <w:rPr>
          <w:rStyle w:val="a9"/>
          <w:b w:val="0"/>
          <w:bCs w:val="0"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FF2303">
        <w:rPr>
          <w:sz w:val="28"/>
          <w:szCs w:val="28"/>
        </w:rPr>
        <w:t xml:space="preserve">Воспитание в </w:t>
      </w:r>
      <w:proofErr w:type="gramStart"/>
      <w:r w:rsidRPr="00FF2303">
        <w:rPr>
          <w:sz w:val="28"/>
          <w:szCs w:val="28"/>
        </w:rPr>
        <w:t>широком</w:t>
      </w:r>
      <w:proofErr w:type="gramEnd"/>
      <w:r w:rsidRPr="00FF2303">
        <w:rPr>
          <w:sz w:val="28"/>
          <w:szCs w:val="28"/>
        </w:rPr>
        <w:t xml:space="preserve"> представляется как «совокупность формиру</w:t>
      </w:r>
      <w:r w:rsidRPr="00FF2303">
        <w:rPr>
          <w:sz w:val="28"/>
          <w:szCs w:val="28"/>
        </w:rPr>
        <w:t>ю</w:t>
      </w:r>
      <w:r w:rsidRPr="00FF2303">
        <w:rPr>
          <w:sz w:val="28"/>
          <w:szCs w:val="28"/>
        </w:rPr>
        <w:t>щего воздействия всех общественных институтов, обеспечивающих передачу из поколения в поколение накопленного опыта, нравственных норм и ценн</w:t>
      </w:r>
      <w:r w:rsidRPr="00FF2303">
        <w:rPr>
          <w:sz w:val="28"/>
          <w:szCs w:val="28"/>
        </w:rPr>
        <w:t>о</w:t>
      </w:r>
      <w:r w:rsidRPr="00FF2303">
        <w:rPr>
          <w:sz w:val="28"/>
          <w:szCs w:val="28"/>
        </w:rPr>
        <w:t>стей». В этом значении воспитание отождествляется с социализацией. Восп</w:t>
      </w:r>
      <w:r w:rsidRPr="00FF2303">
        <w:rPr>
          <w:sz w:val="28"/>
          <w:szCs w:val="28"/>
        </w:rPr>
        <w:t>и</w:t>
      </w:r>
      <w:r w:rsidRPr="00FF2303">
        <w:rPr>
          <w:sz w:val="28"/>
          <w:szCs w:val="28"/>
        </w:rPr>
        <w:t>тание в узком смысле рассматривается как специально-организованная де</w:t>
      </w:r>
      <w:r w:rsidRPr="00FF2303">
        <w:rPr>
          <w:sz w:val="28"/>
          <w:szCs w:val="28"/>
        </w:rPr>
        <w:t>я</w:t>
      </w:r>
      <w:r w:rsidRPr="00FF2303">
        <w:rPr>
          <w:sz w:val="28"/>
          <w:szCs w:val="28"/>
        </w:rPr>
        <w:t>тельность педагогов и воспитанников для реализации целей образования в у</w:t>
      </w:r>
      <w:r w:rsidRPr="00FF2303">
        <w:rPr>
          <w:sz w:val="28"/>
          <w:szCs w:val="28"/>
        </w:rPr>
        <w:t>с</w:t>
      </w:r>
      <w:r w:rsidRPr="00FF2303">
        <w:rPr>
          <w:sz w:val="28"/>
          <w:szCs w:val="28"/>
        </w:rPr>
        <w:t xml:space="preserve">ловиях педагогического прогресса </w:t>
      </w:r>
      <w:r w:rsidR="0091695B">
        <w:rPr>
          <w:color w:val="FF0000"/>
          <w:sz w:val="28"/>
          <w:szCs w:val="28"/>
        </w:rPr>
        <w:t xml:space="preserve"> </w:t>
      </w:r>
    </w:p>
    <w:p w:rsidR="0084060F" w:rsidRPr="00FF2303" w:rsidRDefault="0084060F" w:rsidP="0084060F">
      <w:pPr>
        <w:pStyle w:val="a6"/>
        <w:jc w:val="both"/>
        <w:rPr>
          <w:sz w:val="28"/>
          <w:szCs w:val="28"/>
        </w:rPr>
      </w:pPr>
      <w:r w:rsidRPr="00FF2303">
        <w:rPr>
          <w:color w:val="303F50"/>
          <w:sz w:val="28"/>
          <w:szCs w:val="28"/>
          <w:shd w:val="clear" w:color="auto" w:fill="FFFFFF"/>
        </w:rPr>
        <w:t> </w:t>
      </w:r>
      <w:r>
        <w:rPr>
          <w:color w:val="303F50"/>
          <w:sz w:val="28"/>
          <w:szCs w:val="28"/>
          <w:shd w:val="clear" w:color="auto" w:fill="FFFFFF"/>
        </w:rPr>
        <w:tab/>
      </w:r>
      <w:r w:rsidRPr="00FF2303">
        <w:rPr>
          <w:sz w:val="28"/>
          <w:szCs w:val="28"/>
        </w:rPr>
        <w:t xml:space="preserve">По мнению Н.Е. </w:t>
      </w:r>
      <w:proofErr w:type="spellStart"/>
      <w:r w:rsidRPr="00FF2303">
        <w:rPr>
          <w:sz w:val="28"/>
          <w:szCs w:val="28"/>
        </w:rPr>
        <w:t>Щурковой</w:t>
      </w:r>
      <w:proofErr w:type="spellEnd"/>
      <w:r w:rsidRPr="00FF2303">
        <w:rPr>
          <w:sz w:val="28"/>
          <w:szCs w:val="28"/>
        </w:rPr>
        <w:t>, воспитание – это «процесс введения ребенка в контекст общечеловеческой культуры, обретение ребенком способности жить на уровне культуры, воссоздать ее достижение и созидать новые матер</w:t>
      </w:r>
      <w:r w:rsidRPr="00FF2303">
        <w:rPr>
          <w:sz w:val="28"/>
          <w:szCs w:val="28"/>
        </w:rPr>
        <w:t>и</w:t>
      </w:r>
      <w:r w:rsidRPr="00FF2303">
        <w:rPr>
          <w:sz w:val="28"/>
          <w:szCs w:val="28"/>
        </w:rPr>
        <w:t>альные и духовные ценности» [67, с. 11].</w:t>
      </w:r>
    </w:p>
    <w:p w:rsidR="0084060F" w:rsidRPr="00FF2303" w:rsidRDefault="0084060F" w:rsidP="0084060F">
      <w:pPr>
        <w:pStyle w:val="a6"/>
        <w:jc w:val="both"/>
        <w:rPr>
          <w:sz w:val="28"/>
          <w:szCs w:val="28"/>
        </w:rPr>
      </w:pPr>
      <w:r w:rsidRPr="00FF2303">
        <w:rPr>
          <w:color w:val="303F50"/>
          <w:sz w:val="28"/>
          <w:szCs w:val="28"/>
          <w:shd w:val="clear" w:color="auto" w:fill="FFFFFF"/>
        </w:rPr>
        <w:t xml:space="preserve"> </w:t>
      </w:r>
      <w:r>
        <w:rPr>
          <w:color w:val="303F50"/>
          <w:sz w:val="28"/>
          <w:szCs w:val="28"/>
          <w:shd w:val="clear" w:color="auto" w:fill="FFFFFF"/>
        </w:rPr>
        <w:tab/>
      </w:r>
      <w:r w:rsidRPr="00FF2303">
        <w:rPr>
          <w:sz w:val="28"/>
          <w:szCs w:val="28"/>
        </w:rPr>
        <w:t>Под воспитанием мы понимаем – навыки поведения, передающиеся семьей, педагогами, средой, проявляющиеся в общественной жизни, пер да</w:t>
      </w:r>
      <w:r w:rsidRPr="00FF2303">
        <w:rPr>
          <w:sz w:val="28"/>
          <w:szCs w:val="28"/>
        </w:rPr>
        <w:t>ю</w:t>
      </w:r>
      <w:r w:rsidRPr="00FF2303">
        <w:rPr>
          <w:sz w:val="28"/>
          <w:szCs w:val="28"/>
        </w:rPr>
        <w:t>щиеся из поколения в поколение. Воспитание – это направленная деятел</w:t>
      </w:r>
      <w:r w:rsidRPr="00FF2303">
        <w:rPr>
          <w:sz w:val="28"/>
          <w:szCs w:val="28"/>
        </w:rPr>
        <w:t>ь</w:t>
      </w:r>
      <w:r w:rsidRPr="00FF2303">
        <w:rPr>
          <w:sz w:val="28"/>
          <w:szCs w:val="28"/>
        </w:rPr>
        <w:t>ность педагогов и воспитанников для реализации целей образования в услов</w:t>
      </w:r>
      <w:r w:rsidRPr="00FF2303">
        <w:rPr>
          <w:sz w:val="28"/>
          <w:szCs w:val="28"/>
        </w:rPr>
        <w:t>и</w:t>
      </w:r>
      <w:r w:rsidRPr="00FF2303">
        <w:rPr>
          <w:sz w:val="28"/>
          <w:szCs w:val="28"/>
        </w:rPr>
        <w:t>ях педагогического процесса.</w:t>
      </w:r>
    </w:p>
    <w:p w:rsidR="0084060F" w:rsidRPr="00FF2303" w:rsidRDefault="0084060F" w:rsidP="0084060F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F2303">
        <w:rPr>
          <w:color w:val="000000"/>
          <w:sz w:val="28"/>
          <w:szCs w:val="28"/>
        </w:rPr>
        <w:t xml:space="preserve"> «Воспитание – деятельность, направленная на развитие личности, со</w:t>
      </w:r>
      <w:r w:rsidRPr="00FF2303">
        <w:rPr>
          <w:color w:val="000000"/>
          <w:sz w:val="28"/>
          <w:szCs w:val="28"/>
        </w:rPr>
        <w:t>з</w:t>
      </w:r>
      <w:r w:rsidRPr="00FF2303">
        <w:rPr>
          <w:color w:val="000000"/>
          <w:sz w:val="28"/>
          <w:szCs w:val="28"/>
        </w:rPr>
        <w:t>дание условий для самоопределения и социализации обучающегося</w:t>
      </w:r>
      <w:r>
        <w:rPr>
          <w:color w:val="000000"/>
          <w:sz w:val="28"/>
          <w:szCs w:val="28"/>
        </w:rPr>
        <w:t xml:space="preserve"> </w:t>
      </w:r>
      <w:r w:rsidRPr="00FF2303">
        <w:rPr>
          <w:color w:val="000000"/>
          <w:sz w:val="28"/>
          <w:szCs w:val="28"/>
        </w:rPr>
        <w:t xml:space="preserve">на основе </w:t>
      </w:r>
      <w:proofErr w:type="spellStart"/>
      <w:r w:rsidRPr="00FF2303">
        <w:rPr>
          <w:color w:val="000000"/>
          <w:sz w:val="28"/>
          <w:szCs w:val="28"/>
        </w:rPr>
        <w:t>социокультурных</w:t>
      </w:r>
      <w:proofErr w:type="spellEnd"/>
      <w:r w:rsidRPr="00FF2303">
        <w:rPr>
          <w:color w:val="000000"/>
          <w:sz w:val="28"/>
          <w:szCs w:val="28"/>
        </w:rPr>
        <w:t xml:space="preserve">, духовно-нравственных ценностей и принятых в обществе </w:t>
      </w:r>
      <w:r w:rsidRPr="00FF2303">
        <w:rPr>
          <w:color w:val="000000"/>
          <w:sz w:val="28"/>
          <w:szCs w:val="28"/>
        </w:rPr>
        <w:lastRenderedPageBreak/>
        <w:t>правил, и норм поведения в интересах человека, семьи, общества и государс</w:t>
      </w:r>
      <w:r w:rsidRPr="00FF2303">
        <w:rPr>
          <w:color w:val="000000"/>
          <w:sz w:val="28"/>
          <w:szCs w:val="28"/>
        </w:rPr>
        <w:t>т</w:t>
      </w:r>
      <w:r w:rsidR="004627DA">
        <w:rPr>
          <w:color w:val="000000"/>
          <w:sz w:val="28"/>
          <w:szCs w:val="28"/>
        </w:rPr>
        <w:t>ва»*</w:t>
      </w:r>
      <w:r w:rsidRPr="00FF2303">
        <w:rPr>
          <w:color w:val="000000"/>
          <w:sz w:val="28"/>
          <w:szCs w:val="28"/>
        </w:rPr>
        <w:t>.</w:t>
      </w:r>
    </w:p>
    <w:p w:rsidR="00F619CD" w:rsidRDefault="00F619CD" w:rsidP="00D40373">
      <w:pPr>
        <w:pStyle w:val="a6"/>
        <w:jc w:val="both"/>
        <w:rPr>
          <w:b/>
          <w:color w:val="000000"/>
          <w:sz w:val="28"/>
          <w:szCs w:val="28"/>
        </w:rPr>
      </w:pPr>
    </w:p>
    <w:p w:rsidR="006B7C24" w:rsidRPr="00A0459C" w:rsidRDefault="00F619CD" w:rsidP="006B7C24">
      <w:pPr>
        <w:pStyle w:val="a6"/>
        <w:ind w:firstLine="708"/>
        <w:jc w:val="both"/>
        <w:rPr>
          <w:b/>
          <w:color w:val="000000"/>
          <w:sz w:val="28"/>
          <w:szCs w:val="28"/>
        </w:rPr>
      </w:pPr>
      <w:r w:rsidRPr="00F619CD">
        <w:rPr>
          <w:b/>
          <w:sz w:val="28"/>
          <w:szCs w:val="28"/>
        </w:rPr>
        <w:t xml:space="preserve">2.1 </w:t>
      </w:r>
      <w:r w:rsidR="006B7C24" w:rsidRPr="00A0459C">
        <w:rPr>
          <w:b/>
          <w:color w:val="000000"/>
          <w:sz w:val="28"/>
          <w:szCs w:val="28"/>
        </w:rPr>
        <w:t>Виды, формы и содержание воспитательной деятельности</w:t>
      </w:r>
    </w:p>
    <w:p w:rsidR="00A07948" w:rsidRPr="002612AF" w:rsidRDefault="00A07948" w:rsidP="00A07948">
      <w:pPr>
        <w:pStyle w:val="a6"/>
        <w:ind w:firstLine="708"/>
        <w:jc w:val="both"/>
        <w:rPr>
          <w:sz w:val="28"/>
          <w:szCs w:val="28"/>
        </w:rPr>
      </w:pPr>
      <w:r w:rsidRPr="002612AF">
        <w:rPr>
          <w:sz w:val="28"/>
          <w:szCs w:val="28"/>
        </w:rPr>
        <w:t xml:space="preserve">Образовательная  деятельность – пространство для воспитания. </w:t>
      </w:r>
      <w:proofErr w:type="gramStart"/>
      <w:r w:rsidRPr="002612AF">
        <w:rPr>
          <w:sz w:val="28"/>
          <w:szCs w:val="28"/>
        </w:rPr>
        <w:t>В пр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цессе обучения, особенно в условиях реализации ФГОС ДО, происходит во</w:t>
      </w:r>
      <w:r w:rsidRPr="002612AF">
        <w:rPr>
          <w:sz w:val="28"/>
          <w:szCs w:val="28"/>
        </w:rPr>
        <w:t>с</w:t>
      </w:r>
      <w:r w:rsidRPr="002612AF">
        <w:rPr>
          <w:sz w:val="28"/>
          <w:szCs w:val="28"/>
        </w:rPr>
        <w:t>питание  важных качеств личности -  трудолюбие (процесс образования – ос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бый напряженный интеллектуальный и физический труд), ответственность за порученное дело, инициатива и деятельность, способность к адекватной сам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оценке, организованность, дисциплинированность, коллективизм, взаимная ответственность и др. Воспитывающим потенциалом обладает как непосре</w:t>
      </w:r>
      <w:r w:rsidRPr="002612AF">
        <w:rPr>
          <w:sz w:val="28"/>
          <w:szCs w:val="28"/>
        </w:rPr>
        <w:t>д</w:t>
      </w:r>
      <w:r w:rsidRPr="002612AF">
        <w:rPr>
          <w:sz w:val="28"/>
          <w:szCs w:val="28"/>
        </w:rPr>
        <w:t>ственно содержание обучения, так и методы организации образовательного  процесса, используемые современные образовательные технологии на основе</w:t>
      </w:r>
      <w:proofErr w:type="gramEnd"/>
      <w:r w:rsidRPr="002612AF">
        <w:rPr>
          <w:sz w:val="28"/>
          <w:szCs w:val="28"/>
        </w:rPr>
        <w:t xml:space="preserve"> </w:t>
      </w:r>
      <w:proofErr w:type="spellStart"/>
      <w:r w:rsidRPr="002612AF">
        <w:rPr>
          <w:sz w:val="28"/>
          <w:szCs w:val="28"/>
        </w:rPr>
        <w:t>системно-деятельностного</w:t>
      </w:r>
      <w:proofErr w:type="spellEnd"/>
      <w:r w:rsidRPr="002612AF">
        <w:rPr>
          <w:sz w:val="28"/>
          <w:szCs w:val="28"/>
        </w:rPr>
        <w:t xml:space="preserve"> подхода в обучении.  Ведущую роль в этом проце</w:t>
      </w:r>
      <w:r w:rsidRPr="002612AF">
        <w:rPr>
          <w:sz w:val="28"/>
          <w:szCs w:val="28"/>
        </w:rPr>
        <w:t>с</w:t>
      </w:r>
      <w:r w:rsidRPr="002612AF">
        <w:rPr>
          <w:sz w:val="28"/>
          <w:szCs w:val="28"/>
        </w:rPr>
        <w:t xml:space="preserve">се играют взаимодействие и культура отношений между педагогами и детьми. </w:t>
      </w:r>
    </w:p>
    <w:p w:rsidR="00A07948" w:rsidRPr="00066196" w:rsidRDefault="00F619CD" w:rsidP="00F619CD">
      <w:pPr>
        <w:pStyle w:val="a6"/>
        <w:ind w:firstLine="708"/>
        <w:jc w:val="both"/>
        <w:rPr>
          <w:sz w:val="28"/>
          <w:szCs w:val="28"/>
        </w:rPr>
      </w:pPr>
      <w:r w:rsidRPr="00066196">
        <w:rPr>
          <w:sz w:val="28"/>
          <w:szCs w:val="28"/>
        </w:rPr>
        <w:t>По своему организационно-управленческому статусу  Программа, ре</w:t>
      </w:r>
      <w:r w:rsidRPr="00066196">
        <w:rPr>
          <w:sz w:val="28"/>
          <w:szCs w:val="28"/>
        </w:rPr>
        <w:t>а</w:t>
      </w:r>
      <w:r w:rsidRPr="00066196">
        <w:rPr>
          <w:sz w:val="28"/>
          <w:szCs w:val="28"/>
        </w:rPr>
        <w:t xml:space="preserve">лизующая принципы Стандарта, обладает модульной структурой.  </w:t>
      </w:r>
      <w:r w:rsidR="00CD0083">
        <w:rPr>
          <w:sz w:val="28"/>
          <w:szCs w:val="28"/>
        </w:rPr>
        <w:t xml:space="preserve"> </w:t>
      </w:r>
    </w:p>
    <w:p w:rsidR="00F619CD" w:rsidRDefault="00CD0083" w:rsidP="00F619CD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19CD" w:rsidRPr="00324CE8">
        <w:rPr>
          <w:sz w:val="28"/>
          <w:szCs w:val="28"/>
        </w:rPr>
        <w:t xml:space="preserve">Структурные модули  воспитательной работы в образовательной среде   сгруппировали  по </w:t>
      </w:r>
      <w:r>
        <w:rPr>
          <w:sz w:val="28"/>
          <w:szCs w:val="28"/>
        </w:rPr>
        <w:t>блокам</w:t>
      </w:r>
      <w:r w:rsidR="00F41CD1">
        <w:rPr>
          <w:sz w:val="28"/>
          <w:szCs w:val="28"/>
        </w:rPr>
        <w:t>.</w:t>
      </w:r>
    </w:p>
    <w:p w:rsidR="00CD0083" w:rsidRPr="002612AF" w:rsidRDefault="00CD0083" w:rsidP="00CD0083">
      <w:pPr>
        <w:pStyle w:val="a6"/>
        <w:ind w:firstLine="708"/>
        <w:jc w:val="both"/>
        <w:rPr>
          <w:sz w:val="28"/>
          <w:szCs w:val="28"/>
        </w:rPr>
      </w:pPr>
      <w:r w:rsidRPr="00A95A56">
        <w:rPr>
          <w:sz w:val="28"/>
          <w:szCs w:val="28"/>
        </w:rPr>
        <w:t xml:space="preserve">В основе предлагаемой программы  – </w:t>
      </w:r>
      <w:r w:rsidR="00A07948">
        <w:rPr>
          <w:sz w:val="28"/>
          <w:szCs w:val="28"/>
        </w:rPr>
        <w:t xml:space="preserve"> </w:t>
      </w:r>
      <w:r w:rsidR="00533145">
        <w:rPr>
          <w:sz w:val="28"/>
          <w:szCs w:val="28"/>
        </w:rPr>
        <w:t>календарно-</w:t>
      </w:r>
      <w:r w:rsidRPr="00A95A56">
        <w:rPr>
          <w:sz w:val="28"/>
          <w:szCs w:val="28"/>
        </w:rPr>
        <w:t>тематический подход</w:t>
      </w:r>
      <w:r w:rsidR="00D52274">
        <w:rPr>
          <w:sz w:val="28"/>
          <w:szCs w:val="28"/>
        </w:rPr>
        <w:t xml:space="preserve"> </w:t>
      </w:r>
      <w:proofErr w:type="gramStart"/>
      <w:r w:rsidR="00D52274">
        <w:rPr>
          <w:sz w:val="28"/>
          <w:szCs w:val="28"/>
        </w:rPr>
        <w:t xml:space="preserve">( </w:t>
      </w:r>
      <w:proofErr w:type="gramEnd"/>
      <w:r w:rsidR="00D52274">
        <w:rPr>
          <w:sz w:val="28"/>
          <w:szCs w:val="28"/>
        </w:rPr>
        <w:t>приложение № 1</w:t>
      </w:r>
      <w:r w:rsidR="00A07948">
        <w:rPr>
          <w:sz w:val="28"/>
          <w:szCs w:val="28"/>
        </w:rPr>
        <w:t>)</w:t>
      </w:r>
      <w:r w:rsidRPr="00A95A56">
        <w:rPr>
          <w:sz w:val="28"/>
          <w:szCs w:val="28"/>
        </w:rPr>
        <w:t>. Практический и методический материал систематизируе</w:t>
      </w:r>
      <w:r w:rsidRPr="00A95A56">
        <w:rPr>
          <w:sz w:val="28"/>
          <w:szCs w:val="28"/>
        </w:rPr>
        <w:t>т</w:t>
      </w:r>
      <w:r w:rsidRPr="00A95A56">
        <w:rPr>
          <w:sz w:val="28"/>
          <w:szCs w:val="28"/>
        </w:rPr>
        <w:t>ся в календарь по четырем  разделам</w:t>
      </w:r>
      <w:r w:rsidR="00F241C2">
        <w:rPr>
          <w:sz w:val="28"/>
          <w:szCs w:val="28"/>
        </w:rPr>
        <w:t xml:space="preserve"> (времена года)</w:t>
      </w:r>
      <w:r w:rsidRPr="00A95A56">
        <w:rPr>
          <w:sz w:val="28"/>
          <w:szCs w:val="28"/>
        </w:rPr>
        <w:t xml:space="preserve">  «Встретили мы Осень с красками и кистью, на лесных полянах - золотые листья», «Нам Зима рисует снежные картинки, словно белым пухом замело тропинки»,  «Ярче солнышко стало лучи зажигать и зовет </w:t>
      </w:r>
      <w:r>
        <w:rPr>
          <w:sz w:val="28"/>
          <w:szCs w:val="28"/>
        </w:rPr>
        <w:t>к</w:t>
      </w:r>
      <w:r w:rsidRPr="00A95A56">
        <w:rPr>
          <w:sz w:val="28"/>
          <w:szCs w:val="28"/>
        </w:rPr>
        <w:t xml:space="preserve"> ручейк</w:t>
      </w:r>
      <w:r>
        <w:rPr>
          <w:sz w:val="28"/>
          <w:szCs w:val="28"/>
        </w:rPr>
        <w:t>ам</w:t>
      </w:r>
      <w:r w:rsidRPr="00A95A56">
        <w:rPr>
          <w:sz w:val="28"/>
          <w:szCs w:val="28"/>
        </w:rPr>
        <w:t xml:space="preserve"> нас кораблик пускать», «Ягодные тропки, жаркие деньки. Лето, нас на радуге чудесной прокати!», интегрирует все направления содержания воспитания.</w:t>
      </w:r>
      <w:r w:rsidRPr="002612AF">
        <w:rPr>
          <w:sz w:val="28"/>
          <w:szCs w:val="28"/>
        </w:rPr>
        <w:t xml:space="preserve">  </w:t>
      </w:r>
    </w:p>
    <w:p w:rsidR="0058451B" w:rsidRDefault="00CD0083" w:rsidP="0058451B">
      <w:pPr>
        <w:pStyle w:val="a6"/>
        <w:jc w:val="both"/>
        <w:rPr>
          <w:sz w:val="28"/>
          <w:szCs w:val="28"/>
        </w:rPr>
      </w:pPr>
      <w:r w:rsidRPr="002612AF">
        <w:rPr>
          <w:sz w:val="28"/>
          <w:szCs w:val="28"/>
        </w:rPr>
        <w:tab/>
      </w:r>
      <w:r w:rsidR="0058451B">
        <w:rPr>
          <w:sz w:val="28"/>
          <w:szCs w:val="28"/>
        </w:rPr>
        <w:t>В календарное планирование включены  темы:</w:t>
      </w:r>
    </w:p>
    <w:p w:rsidR="0058451B" w:rsidRDefault="0058451B" w:rsidP="005845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«Я познаю мир»:  </w:t>
      </w:r>
    </w:p>
    <w:p w:rsidR="0058451B" w:rsidRPr="002612AF" w:rsidRDefault="0058451B" w:rsidP="0058451B">
      <w:pPr>
        <w:pStyle w:val="a6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подраздел </w:t>
      </w:r>
      <w:r w:rsidRPr="002612AF">
        <w:rPr>
          <w:sz w:val="28"/>
          <w:szCs w:val="28"/>
        </w:rPr>
        <w:t>«Детский  сад – территория здоровья»,</w:t>
      </w:r>
      <w:r w:rsidRPr="0058451B">
        <w:rPr>
          <w:sz w:val="28"/>
          <w:szCs w:val="28"/>
        </w:rPr>
        <w:t xml:space="preserve"> </w:t>
      </w:r>
      <w:r w:rsidRPr="002612AF">
        <w:rPr>
          <w:sz w:val="28"/>
          <w:szCs w:val="28"/>
        </w:rPr>
        <w:t>формирование начал</w:t>
      </w:r>
      <w:r w:rsidRPr="002612AF">
        <w:rPr>
          <w:sz w:val="28"/>
          <w:szCs w:val="28"/>
        </w:rPr>
        <w:t>ь</w:t>
      </w:r>
      <w:r w:rsidRPr="002612AF">
        <w:rPr>
          <w:sz w:val="28"/>
          <w:szCs w:val="28"/>
        </w:rPr>
        <w:t>ных представлений  о здоровом образе жизни, воспитание культурно-гигиенических навыков, развитие физических качеств и ум</w:t>
      </w:r>
      <w:r w:rsidRPr="002612AF">
        <w:rPr>
          <w:sz w:val="28"/>
          <w:szCs w:val="28"/>
        </w:rPr>
        <w:t>е</w:t>
      </w:r>
      <w:r w:rsidRPr="002612AF">
        <w:rPr>
          <w:sz w:val="28"/>
          <w:szCs w:val="28"/>
        </w:rPr>
        <w:t>ний, формирование основ безопасности собственной жизнедеятельности, обеспечение комфортного и благоприятного психологического климата. Ре</w:t>
      </w:r>
      <w:r w:rsidRPr="002612AF">
        <w:rPr>
          <w:sz w:val="28"/>
          <w:szCs w:val="28"/>
        </w:rPr>
        <w:t>а</w:t>
      </w:r>
      <w:r w:rsidRPr="002612AF">
        <w:rPr>
          <w:sz w:val="28"/>
          <w:szCs w:val="28"/>
        </w:rPr>
        <w:t>лизуется через проект «Ключ к здоровью», разработанный старшим воспит</w:t>
      </w:r>
      <w:r w:rsidRPr="002612AF">
        <w:rPr>
          <w:sz w:val="28"/>
          <w:szCs w:val="28"/>
        </w:rPr>
        <w:t>а</w:t>
      </w:r>
      <w:r w:rsidRPr="002612AF">
        <w:rPr>
          <w:sz w:val="28"/>
          <w:szCs w:val="28"/>
        </w:rPr>
        <w:t>телем ДОУ.</w:t>
      </w:r>
    </w:p>
    <w:p w:rsidR="00240D9D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 xml:space="preserve">- подраздел </w:t>
      </w:r>
      <w:r w:rsidRPr="002612AF">
        <w:rPr>
          <w:sz w:val="28"/>
          <w:szCs w:val="28"/>
        </w:rPr>
        <w:t>«Делай доброе дело ради счастья людей, чтобы  сердц</w:t>
      </w:r>
      <w:r>
        <w:rPr>
          <w:sz w:val="28"/>
          <w:szCs w:val="28"/>
        </w:rPr>
        <w:t>е   сияло в душах наших детей»</w:t>
      </w:r>
      <w:r w:rsidRPr="002612AF">
        <w:rPr>
          <w:sz w:val="28"/>
          <w:szCs w:val="28"/>
        </w:rPr>
        <w:t xml:space="preserve"> -  воспитание любви и уважения к семье как о</w:t>
      </w:r>
      <w:r w:rsidRPr="002612AF">
        <w:rPr>
          <w:sz w:val="28"/>
          <w:szCs w:val="28"/>
        </w:rPr>
        <w:t>с</w:t>
      </w:r>
      <w:r w:rsidRPr="002612AF">
        <w:rPr>
          <w:sz w:val="28"/>
          <w:szCs w:val="28"/>
        </w:rPr>
        <w:t>новной ценности, усваиваемой ребёнком с первых лет жизни, имеющей н</w:t>
      </w:r>
      <w:r w:rsidRPr="002612AF">
        <w:rPr>
          <w:sz w:val="28"/>
          <w:szCs w:val="28"/>
        </w:rPr>
        <w:t>е</w:t>
      </w:r>
      <w:r w:rsidRPr="002612AF">
        <w:rPr>
          <w:sz w:val="28"/>
          <w:szCs w:val="28"/>
        </w:rPr>
        <w:t>преходящее значение для человека в любом возрасте;     приобщение детей к элементарным общепринятым  нормам и правилам взаимоотношения со све</w:t>
      </w:r>
      <w:r w:rsidRPr="002612AF">
        <w:rPr>
          <w:sz w:val="28"/>
          <w:szCs w:val="28"/>
        </w:rPr>
        <w:t>р</w:t>
      </w:r>
      <w:r w:rsidRPr="002612AF">
        <w:rPr>
          <w:sz w:val="28"/>
          <w:szCs w:val="28"/>
        </w:rPr>
        <w:t>стниками и взрослыми (в том числе моральным);</w:t>
      </w:r>
      <w:proofErr w:type="gramEnd"/>
      <w:r w:rsidRPr="002612AF">
        <w:rPr>
          <w:sz w:val="28"/>
          <w:szCs w:val="28"/>
        </w:rPr>
        <w:t xml:space="preserve"> приобщение его к </w:t>
      </w:r>
      <w:proofErr w:type="spellStart"/>
      <w:r w:rsidRPr="002612AF">
        <w:rPr>
          <w:sz w:val="28"/>
          <w:szCs w:val="28"/>
        </w:rPr>
        <w:t>общечело</w:t>
      </w:r>
      <w:proofErr w:type="spellEnd"/>
      <w:r w:rsidR="00240D9D">
        <w:rPr>
          <w:sz w:val="28"/>
          <w:szCs w:val="28"/>
        </w:rPr>
        <w:t>-</w:t>
      </w:r>
    </w:p>
    <w:p w:rsidR="00240D9D" w:rsidRDefault="00240D9D" w:rsidP="0058451B">
      <w:pPr>
        <w:pStyle w:val="a6"/>
        <w:jc w:val="both"/>
        <w:rPr>
          <w:sz w:val="28"/>
          <w:szCs w:val="28"/>
        </w:rPr>
      </w:pPr>
    </w:p>
    <w:p w:rsidR="00240D9D" w:rsidRDefault="00240D9D" w:rsidP="00240D9D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240D9D" w:rsidRDefault="00240D9D" w:rsidP="00240D9D">
      <w:pPr>
        <w:pStyle w:val="a6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* п. 2 в ред. Федерального </w:t>
      </w:r>
      <w:hyperlink r:id="rId8" w:anchor="dst100011" w:history="1">
        <w:r>
          <w:rPr>
            <w:rStyle w:val="ac"/>
            <w:rFonts w:ascii="Arial" w:hAnsi="Arial" w:cs="Arial"/>
            <w:color w:val="666699"/>
            <w:sz w:val="26"/>
            <w:szCs w:val="26"/>
            <w:shd w:val="clear" w:color="auto" w:fill="FFFFFF"/>
          </w:rPr>
          <w:t>закона</w:t>
        </w:r>
      </w:hyperlink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от 31.07.2020 N 304-ФЗ)</w:t>
      </w:r>
    </w:p>
    <w:p w:rsidR="0058451B" w:rsidRPr="002612AF" w:rsidRDefault="0058451B" w:rsidP="0058451B">
      <w:pPr>
        <w:pStyle w:val="a6"/>
        <w:jc w:val="both"/>
        <w:rPr>
          <w:sz w:val="28"/>
          <w:szCs w:val="28"/>
        </w:rPr>
      </w:pPr>
      <w:proofErr w:type="spellStart"/>
      <w:r w:rsidRPr="002612AF">
        <w:rPr>
          <w:sz w:val="28"/>
          <w:szCs w:val="28"/>
        </w:rPr>
        <w:lastRenderedPageBreak/>
        <w:t>веческим</w:t>
      </w:r>
      <w:proofErr w:type="spellEnd"/>
      <w:r w:rsidRPr="002612AF">
        <w:rPr>
          <w:sz w:val="28"/>
          <w:szCs w:val="28"/>
        </w:rPr>
        <w:t xml:space="preserve"> ценностям</w:t>
      </w:r>
      <w:r>
        <w:rPr>
          <w:sz w:val="28"/>
          <w:szCs w:val="28"/>
        </w:rPr>
        <w:t xml:space="preserve">; </w:t>
      </w:r>
      <w:r w:rsidRPr="002612AF">
        <w:rPr>
          <w:sz w:val="28"/>
          <w:szCs w:val="28"/>
        </w:rPr>
        <w:t>и включение в систему социальных отношений; восп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тание ценностного отношения к собственному труду, труду других людей и его результа</w:t>
      </w:r>
      <w:r>
        <w:rPr>
          <w:sz w:val="28"/>
          <w:szCs w:val="28"/>
        </w:rPr>
        <w:t xml:space="preserve">там. </w:t>
      </w:r>
      <w:r w:rsidRPr="002612AF">
        <w:rPr>
          <w:sz w:val="28"/>
          <w:szCs w:val="28"/>
        </w:rPr>
        <w:t>     </w:t>
      </w:r>
    </w:p>
    <w:p w:rsidR="0058451B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подраздел </w:t>
      </w:r>
      <w:r w:rsidRPr="002612AF">
        <w:rPr>
          <w:sz w:val="28"/>
          <w:szCs w:val="28"/>
        </w:rPr>
        <w:t> «Мир полон чудес»   -  воспитание эстетически развитой личности,   через развитие эмоциональной отзывчивости на средства худож</w:t>
      </w:r>
      <w:r w:rsidRPr="002612AF">
        <w:rPr>
          <w:sz w:val="28"/>
          <w:szCs w:val="28"/>
        </w:rPr>
        <w:t>е</w:t>
      </w:r>
      <w:r w:rsidRPr="002612AF">
        <w:rPr>
          <w:sz w:val="28"/>
          <w:szCs w:val="28"/>
        </w:rPr>
        <w:t>ственной выразительности, а также в использовании этих средств детьми при передаче собственного отношения к действительности, к окружающему миру; расширение границ творческого восприятия мира</w:t>
      </w:r>
      <w:r>
        <w:rPr>
          <w:sz w:val="28"/>
          <w:szCs w:val="28"/>
        </w:rPr>
        <w:t>;</w:t>
      </w:r>
    </w:p>
    <w:p w:rsidR="0058451B" w:rsidRPr="002612AF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подраздел </w:t>
      </w:r>
      <w:r w:rsidR="00A07948">
        <w:rPr>
          <w:sz w:val="28"/>
          <w:szCs w:val="28"/>
        </w:rPr>
        <w:t>«</w:t>
      </w:r>
      <w:r w:rsidRPr="002612AF">
        <w:rPr>
          <w:rStyle w:val="js-copy-text"/>
          <w:sz w:val="28"/>
          <w:szCs w:val="28"/>
        </w:rPr>
        <w:t>Вдаль смотря огромными глазами, шагают по планете  н</w:t>
      </w:r>
      <w:r w:rsidRPr="002612AF">
        <w:rPr>
          <w:rStyle w:val="js-copy-text"/>
          <w:sz w:val="28"/>
          <w:szCs w:val="28"/>
        </w:rPr>
        <w:t>а</w:t>
      </w:r>
      <w:r w:rsidRPr="002612AF">
        <w:rPr>
          <w:rStyle w:val="js-copy-text"/>
          <w:sz w:val="28"/>
          <w:szCs w:val="28"/>
        </w:rPr>
        <w:t>ши дети и радуют делами</w:t>
      </w:r>
      <w:r w:rsidRPr="002612AF">
        <w:rPr>
          <w:sz w:val="28"/>
          <w:szCs w:val="28"/>
        </w:rPr>
        <w:t>», который включает    духовно-нравственное  восп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тание личности и в</w:t>
      </w:r>
      <w:r>
        <w:rPr>
          <w:sz w:val="28"/>
          <w:szCs w:val="28"/>
        </w:rPr>
        <w:t>оспитание патриотических чувств</w:t>
      </w:r>
      <w:r w:rsidRPr="002612AF">
        <w:rPr>
          <w:sz w:val="28"/>
          <w:szCs w:val="28"/>
        </w:rPr>
        <w:t>, осознанное принятие ребенком традиций и культуры родного народа, поселка, района, края. Через семью, родственников, друзей, природную среду и социальное окружение н</w:t>
      </w:r>
      <w:r w:rsidRPr="002612AF">
        <w:rPr>
          <w:sz w:val="28"/>
          <w:szCs w:val="28"/>
        </w:rPr>
        <w:t>а</w:t>
      </w:r>
      <w:r w:rsidRPr="002612AF">
        <w:rPr>
          <w:sz w:val="28"/>
          <w:szCs w:val="28"/>
        </w:rPr>
        <w:t>полняются конкретным содержанием такие понятия, как «Отечество», «малая родина», «родная земля», «родной язык», «моя семья и род», «мой дом». Пе</w:t>
      </w:r>
      <w:r w:rsidRPr="002612AF">
        <w:rPr>
          <w:sz w:val="28"/>
          <w:szCs w:val="28"/>
        </w:rPr>
        <w:t>р</w:t>
      </w:r>
      <w:r w:rsidRPr="002612AF">
        <w:rPr>
          <w:sz w:val="28"/>
          <w:szCs w:val="28"/>
        </w:rPr>
        <w:t>востепенное значение в формировании образа Мира у ребёнка и осознании с</w:t>
      </w:r>
      <w:r w:rsidRPr="002612AF">
        <w:rPr>
          <w:sz w:val="28"/>
          <w:szCs w:val="28"/>
        </w:rPr>
        <w:t>е</w:t>
      </w:r>
      <w:r w:rsidRPr="002612AF">
        <w:rPr>
          <w:sz w:val="28"/>
          <w:szCs w:val="28"/>
        </w:rPr>
        <w:t>бя в этом мире приобретает идея малой Родины – организация жизнедеятел</w:t>
      </w:r>
      <w:r w:rsidRPr="002612AF">
        <w:rPr>
          <w:sz w:val="28"/>
          <w:szCs w:val="28"/>
        </w:rPr>
        <w:t>ь</w:t>
      </w:r>
      <w:r w:rsidRPr="002612AF">
        <w:rPr>
          <w:sz w:val="28"/>
          <w:szCs w:val="28"/>
        </w:rPr>
        <w:t>ности детей в пространстве родной культуры в её региональном проявлении.</w:t>
      </w:r>
    </w:p>
    <w:p w:rsidR="0058451B" w:rsidRPr="002612AF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r w:rsidRPr="002612AF">
        <w:rPr>
          <w:sz w:val="28"/>
          <w:szCs w:val="28"/>
        </w:rPr>
        <w:t>еятельност</w:t>
      </w:r>
      <w:r>
        <w:rPr>
          <w:sz w:val="28"/>
          <w:szCs w:val="28"/>
        </w:rPr>
        <w:t>ную</w:t>
      </w:r>
      <w:proofErr w:type="spellEnd"/>
      <w:r>
        <w:rPr>
          <w:sz w:val="28"/>
          <w:szCs w:val="28"/>
        </w:rPr>
        <w:t xml:space="preserve"> основу</w:t>
      </w:r>
      <w:r w:rsidRPr="002612AF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планирования составляют</w:t>
      </w:r>
      <w:r w:rsidRPr="002612AF">
        <w:rPr>
          <w:sz w:val="28"/>
          <w:szCs w:val="28"/>
        </w:rPr>
        <w:t>:</w:t>
      </w:r>
    </w:p>
    <w:p w:rsidR="0058451B" w:rsidRPr="002612AF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2612AF">
        <w:rPr>
          <w:sz w:val="28"/>
          <w:szCs w:val="28"/>
        </w:rPr>
        <w:t>«Игра как ведущий вид деятельности ребенка-дошкольника». Игровая деятельность пронизывает все разделы дошкольного образования, что соо</w:t>
      </w:r>
      <w:r w:rsidRPr="002612AF">
        <w:rPr>
          <w:sz w:val="28"/>
          <w:szCs w:val="28"/>
        </w:rPr>
        <w:t>т</w:t>
      </w:r>
      <w:r w:rsidRPr="002612AF">
        <w:rPr>
          <w:sz w:val="28"/>
          <w:szCs w:val="28"/>
        </w:rPr>
        <w:t>ветствует интересам ребенка и способствует сохранению специфики дошк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льного детства. У каждого ребенка </w:t>
      </w:r>
      <w:r w:rsidRPr="002612AF">
        <w:rPr>
          <w:i/>
          <w:iCs/>
          <w:sz w:val="28"/>
          <w:szCs w:val="28"/>
        </w:rPr>
        <w:t>«…есть страсть к игре, и надо ее удовл</w:t>
      </w:r>
      <w:r w:rsidRPr="002612AF">
        <w:rPr>
          <w:i/>
          <w:iCs/>
          <w:sz w:val="28"/>
          <w:szCs w:val="28"/>
        </w:rPr>
        <w:t>е</w:t>
      </w:r>
      <w:r w:rsidRPr="002612AF">
        <w:rPr>
          <w:i/>
          <w:iCs/>
          <w:sz w:val="28"/>
          <w:szCs w:val="28"/>
        </w:rPr>
        <w:t>творять. Надо не только дать ему время поиграть, но надо пропитать игрой всю его жизнь. Вся его жизнь – это игра!» (Макаренко А.С. Соч. том V)           </w:t>
      </w:r>
    </w:p>
    <w:p w:rsidR="0058451B" w:rsidRPr="002612AF" w:rsidRDefault="0058451B" w:rsidP="005845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2612AF">
        <w:rPr>
          <w:sz w:val="28"/>
          <w:szCs w:val="28"/>
        </w:rPr>
        <w:t>«Проектная деятельность».  Постоянно проявляемая исследовател</w:t>
      </w:r>
      <w:r w:rsidRPr="002612AF">
        <w:rPr>
          <w:sz w:val="28"/>
          <w:szCs w:val="28"/>
        </w:rPr>
        <w:t>ь</w:t>
      </w:r>
      <w:r w:rsidRPr="002612AF">
        <w:rPr>
          <w:sz w:val="28"/>
          <w:szCs w:val="28"/>
        </w:rPr>
        <w:t>ская активность  - нормальное, естественное состояние ребёнка. Он настроен на познание мира и хочет его познать. Именно это внутреннее стремление к познанию через исследование порождает исследовательское поведение и со</w:t>
      </w:r>
      <w:r w:rsidRPr="002612AF">
        <w:rPr>
          <w:sz w:val="28"/>
          <w:szCs w:val="28"/>
        </w:rPr>
        <w:t>з</w:t>
      </w:r>
      <w:r w:rsidRPr="002612AF">
        <w:rPr>
          <w:sz w:val="28"/>
          <w:szCs w:val="28"/>
        </w:rPr>
        <w:t>дает условия для исследовательского обучения. В современном динамичном мире принципиально важно, чтобы психическое развитие ребёнка уже на с</w:t>
      </w:r>
      <w:r w:rsidRPr="002612AF">
        <w:rPr>
          <w:sz w:val="28"/>
          <w:szCs w:val="28"/>
        </w:rPr>
        <w:t>а</w:t>
      </w:r>
      <w:r w:rsidRPr="002612AF">
        <w:rPr>
          <w:sz w:val="28"/>
          <w:szCs w:val="28"/>
        </w:rPr>
        <w:t>мых первых этапах разворачивалось как процесс саморазвития. </w:t>
      </w:r>
    </w:p>
    <w:p w:rsidR="0058451B" w:rsidRDefault="0058451B" w:rsidP="0058451B">
      <w:pPr>
        <w:pStyle w:val="a6"/>
        <w:jc w:val="both"/>
        <w:rPr>
          <w:sz w:val="28"/>
          <w:szCs w:val="28"/>
        </w:rPr>
      </w:pPr>
      <w:r w:rsidRPr="00CD0083">
        <w:rPr>
          <w:iCs/>
          <w:sz w:val="28"/>
          <w:szCs w:val="28"/>
        </w:rPr>
        <w:t xml:space="preserve">    </w:t>
      </w:r>
      <w:r>
        <w:rPr>
          <w:iCs/>
          <w:sz w:val="28"/>
          <w:szCs w:val="28"/>
        </w:rPr>
        <w:tab/>
        <w:t xml:space="preserve">3. </w:t>
      </w:r>
      <w:r w:rsidRPr="00CD0083">
        <w:rPr>
          <w:iCs/>
          <w:sz w:val="28"/>
          <w:szCs w:val="28"/>
        </w:rPr>
        <w:t>Ведущее место среди методов</w:t>
      </w:r>
      <w:r w:rsidRPr="002612AF">
        <w:rPr>
          <w:sz w:val="28"/>
          <w:szCs w:val="28"/>
        </w:rPr>
        <w:t>, которые способны обеспечить   восп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тательный процесс с целью  формирования познавательной активности пр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надлежит   </w:t>
      </w:r>
      <w:r w:rsidRPr="002612AF">
        <w:rPr>
          <w:i/>
          <w:iCs/>
          <w:sz w:val="28"/>
          <w:szCs w:val="28"/>
        </w:rPr>
        <w:t> </w:t>
      </w:r>
      <w:r w:rsidRPr="002612AF">
        <w:rPr>
          <w:iCs/>
          <w:sz w:val="28"/>
          <w:szCs w:val="28"/>
        </w:rPr>
        <w:t>творческому проектированию  в  ДОУ.</w:t>
      </w:r>
      <w:r>
        <w:rPr>
          <w:sz w:val="28"/>
          <w:szCs w:val="28"/>
        </w:rPr>
        <w:t xml:space="preserve"> </w:t>
      </w:r>
      <w:r w:rsidRPr="002612AF">
        <w:rPr>
          <w:iCs/>
          <w:sz w:val="28"/>
          <w:szCs w:val="28"/>
        </w:rPr>
        <w:t>Проектно-исследовательская  деятельность</w:t>
      </w:r>
      <w:r w:rsidRPr="002612AF">
        <w:rPr>
          <w:sz w:val="28"/>
          <w:szCs w:val="28"/>
        </w:rPr>
        <w:t> - это работа, связанная  с решением  восп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танниками  </w:t>
      </w:r>
      <w:r w:rsidRPr="002612AF">
        <w:rPr>
          <w:iCs/>
          <w:sz w:val="28"/>
          <w:szCs w:val="28"/>
        </w:rPr>
        <w:t>творческой, исследовательской  задачи</w:t>
      </w:r>
      <w:r w:rsidRPr="002612AF">
        <w:rPr>
          <w:sz w:val="28"/>
          <w:szCs w:val="28"/>
        </w:rPr>
        <w:t>  и предполагающая нал</w:t>
      </w:r>
      <w:r w:rsidRPr="002612AF">
        <w:rPr>
          <w:sz w:val="28"/>
          <w:szCs w:val="28"/>
        </w:rPr>
        <w:t>и</w:t>
      </w:r>
      <w:r w:rsidRPr="002612AF">
        <w:rPr>
          <w:sz w:val="28"/>
          <w:szCs w:val="28"/>
        </w:rPr>
        <w:t>чие  таких  элементов, как  практическая  методика  исследования  выбранн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го  явления, собственный  экспериментальный  материал,  анализ  собстве</w:t>
      </w:r>
      <w:r w:rsidRPr="002612AF">
        <w:rPr>
          <w:sz w:val="28"/>
          <w:szCs w:val="28"/>
        </w:rPr>
        <w:t>н</w:t>
      </w:r>
      <w:r>
        <w:rPr>
          <w:sz w:val="28"/>
          <w:szCs w:val="28"/>
        </w:rPr>
        <w:t xml:space="preserve">ных  данных, получение выводов. </w:t>
      </w:r>
      <w:r w:rsidRPr="002612AF">
        <w:rPr>
          <w:sz w:val="28"/>
          <w:szCs w:val="28"/>
        </w:rPr>
        <w:t>При  реализации  исследовательской  тво</w:t>
      </w:r>
      <w:r w:rsidRPr="002612AF">
        <w:rPr>
          <w:sz w:val="28"/>
          <w:szCs w:val="28"/>
        </w:rPr>
        <w:t>р</w:t>
      </w:r>
      <w:r w:rsidRPr="002612AF">
        <w:rPr>
          <w:sz w:val="28"/>
          <w:szCs w:val="28"/>
        </w:rPr>
        <w:t>ческой  деятельности  главным  является  подход,  а  не  состав  источников,  на  основании  которых  выполняется  работа. Суть  исследовательской  раб</w:t>
      </w:r>
      <w:r w:rsidRPr="002612AF">
        <w:rPr>
          <w:sz w:val="28"/>
          <w:szCs w:val="28"/>
        </w:rPr>
        <w:t>о</w:t>
      </w:r>
      <w:r w:rsidRPr="002612AF">
        <w:rPr>
          <w:sz w:val="28"/>
          <w:szCs w:val="28"/>
        </w:rPr>
        <w:t>ты  состоит  в сопоставлении  данных, их творческом  анализе  и произведё</w:t>
      </w:r>
      <w:r w:rsidRPr="002612AF">
        <w:rPr>
          <w:sz w:val="28"/>
          <w:szCs w:val="28"/>
        </w:rPr>
        <w:t>н</w:t>
      </w:r>
      <w:r w:rsidRPr="002612AF">
        <w:rPr>
          <w:sz w:val="28"/>
          <w:szCs w:val="28"/>
        </w:rPr>
        <w:t xml:space="preserve">ных  на  его  основании  выводах. Основная цель </w:t>
      </w:r>
      <w:proofErr w:type="spellStart"/>
      <w:r w:rsidRPr="002612AF">
        <w:rPr>
          <w:sz w:val="28"/>
          <w:szCs w:val="28"/>
        </w:rPr>
        <w:t>проектно-иследовательской</w:t>
      </w:r>
      <w:proofErr w:type="spellEnd"/>
      <w:r w:rsidRPr="002612AF">
        <w:rPr>
          <w:sz w:val="28"/>
          <w:szCs w:val="28"/>
        </w:rPr>
        <w:t xml:space="preserve"> </w:t>
      </w:r>
      <w:r w:rsidRPr="002612AF">
        <w:rPr>
          <w:sz w:val="28"/>
          <w:szCs w:val="28"/>
        </w:rPr>
        <w:lastRenderedPageBreak/>
        <w:t>деятельности: в игровой форме научить ребенка проявлять самостоятельность в планировании, организации и самооценке собственной деятельности, н</w:t>
      </w:r>
      <w:r w:rsidRPr="002612AF">
        <w:rPr>
          <w:sz w:val="28"/>
          <w:szCs w:val="28"/>
        </w:rPr>
        <w:t>а</w:t>
      </w:r>
      <w:r w:rsidRPr="002612AF">
        <w:rPr>
          <w:sz w:val="28"/>
          <w:szCs w:val="28"/>
        </w:rPr>
        <w:t>правленной на реализацию собственных идей</w:t>
      </w:r>
    </w:p>
    <w:p w:rsidR="00CE1BB3" w:rsidRPr="00CE1BB3" w:rsidRDefault="00CE1BB3" w:rsidP="0058451B">
      <w:pPr>
        <w:pStyle w:val="a6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</w:r>
      <w:r w:rsidRPr="00CE1BB3">
        <w:rPr>
          <w:sz w:val="28"/>
          <w:szCs w:val="28"/>
        </w:rPr>
        <w:t xml:space="preserve">Два раза в месяц  проводятся </w:t>
      </w:r>
      <w:proofErr w:type="spellStart"/>
      <w:r w:rsidRPr="00CE1BB3">
        <w:rPr>
          <w:sz w:val="28"/>
          <w:szCs w:val="28"/>
        </w:rPr>
        <w:t>общесадовые</w:t>
      </w:r>
      <w:proofErr w:type="spellEnd"/>
      <w:r w:rsidRPr="00CE1BB3">
        <w:rPr>
          <w:sz w:val="28"/>
          <w:szCs w:val="28"/>
        </w:rPr>
        <w:t xml:space="preserve"> мероприятия по изучаемой теме,  открыто «окно»  для межличностного и группового общения</w:t>
      </w:r>
      <w:r w:rsidR="00A07948">
        <w:rPr>
          <w:sz w:val="28"/>
          <w:szCs w:val="28"/>
        </w:rPr>
        <w:t>,</w:t>
      </w:r>
      <w:r w:rsidRPr="00CE1BB3">
        <w:rPr>
          <w:sz w:val="28"/>
          <w:szCs w:val="28"/>
        </w:rPr>
        <w:t xml:space="preserve">  как для детей, так и для взрослых, одна из частей которого творческие мастерские</w:t>
      </w:r>
      <w:r w:rsidRPr="00CE1BB3">
        <w:rPr>
          <w:b/>
          <w:sz w:val="28"/>
          <w:szCs w:val="28"/>
        </w:rPr>
        <w:t xml:space="preserve"> </w:t>
      </w:r>
      <w:r w:rsidRPr="00CE1BB3">
        <w:rPr>
          <w:sz w:val="28"/>
          <w:szCs w:val="28"/>
        </w:rPr>
        <w:t>(с</w:t>
      </w:r>
      <w:r w:rsidRPr="00CE1BB3">
        <w:rPr>
          <w:sz w:val="28"/>
          <w:szCs w:val="28"/>
        </w:rPr>
        <w:t>о</w:t>
      </w:r>
      <w:r w:rsidRPr="00CE1BB3">
        <w:rPr>
          <w:sz w:val="28"/>
          <w:szCs w:val="28"/>
        </w:rPr>
        <w:t>вместная деятельность  педагога, дошкольников и родителей 1 раз в месяц, третья пятница месяца посредством творческих мастерских)</w:t>
      </w:r>
      <w:r w:rsidR="00D52274">
        <w:rPr>
          <w:sz w:val="28"/>
          <w:szCs w:val="28"/>
        </w:rPr>
        <w:t xml:space="preserve"> (приложение № 2)</w:t>
      </w:r>
    </w:p>
    <w:p w:rsidR="00CE1BB3" w:rsidRPr="009F6DDC" w:rsidRDefault="00CE1BB3" w:rsidP="00CE1BB3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Практическая реализация цели и задач воспитания осуществляется в рамках</w:t>
      </w:r>
      <w:r>
        <w:rPr>
          <w:color w:val="000000"/>
          <w:sz w:val="28"/>
          <w:szCs w:val="28"/>
        </w:rPr>
        <w:t xml:space="preserve"> календарного планирования мероприятий </w:t>
      </w:r>
      <w:r w:rsidRPr="009F6DDC">
        <w:rPr>
          <w:color w:val="000000"/>
          <w:sz w:val="28"/>
          <w:szCs w:val="28"/>
        </w:rPr>
        <w:t xml:space="preserve">воспитательной работы МБДОУ </w:t>
      </w:r>
      <w:r>
        <w:rPr>
          <w:color w:val="000000"/>
          <w:sz w:val="28"/>
          <w:szCs w:val="28"/>
        </w:rPr>
        <w:t>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 xml:space="preserve">поселка Бег», и </w:t>
      </w:r>
      <w:r w:rsidRPr="009F6DDC">
        <w:rPr>
          <w:color w:val="000000"/>
          <w:sz w:val="28"/>
          <w:szCs w:val="28"/>
        </w:rPr>
        <w:t>представлено в соответствующем мод</w:t>
      </w:r>
      <w:r w:rsidRPr="009F6DDC">
        <w:rPr>
          <w:color w:val="000000"/>
          <w:sz w:val="28"/>
          <w:szCs w:val="28"/>
        </w:rPr>
        <w:t>у</w:t>
      </w:r>
      <w:r w:rsidRPr="009F6DDC">
        <w:rPr>
          <w:color w:val="000000"/>
          <w:sz w:val="28"/>
          <w:szCs w:val="28"/>
        </w:rPr>
        <w:t>ле.</w:t>
      </w:r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A0459C">
        <w:rPr>
          <w:b/>
          <w:color w:val="000000"/>
          <w:sz w:val="28"/>
          <w:szCs w:val="28"/>
        </w:rPr>
        <w:t>Модуль 1</w:t>
      </w:r>
      <w:r w:rsidRPr="009F6DDC">
        <w:rPr>
          <w:color w:val="000000"/>
          <w:sz w:val="28"/>
          <w:szCs w:val="28"/>
        </w:rPr>
        <w:t xml:space="preserve"> </w:t>
      </w:r>
      <w:r w:rsidRPr="00A0459C">
        <w:rPr>
          <w:b/>
          <w:color w:val="000000"/>
          <w:sz w:val="28"/>
          <w:szCs w:val="28"/>
        </w:rPr>
        <w:t>Творческие соревнования</w:t>
      </w:r>
    </w:p>
    <w:p w:rsidR="006B7C24" w:rsidRPr="009F6DDC" w:rsidRDefault="00CE1BB3" w:rsidP="006B7C24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B7C24" w:rsidRPr="009F6DDC">
        <w:rPr>
          <w:color w:val="000000"/>
          <w:sz w:val="28"/>
          <w:szCs w:val="28"/>
        </w:rPr>
        <w:t>Творческие соревнования позволяют провести воспитательную работу с ребенком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сразу по нескольким направлениям: социально-коммуникативное развитие, умственное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и эстетическое воспитание, вовлечение родителей в процесс воспитания, интеграция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воспитательных усилий.</w:t>
      </w:r>
      <w:r w:rsidR="006B7C24">
        <w:rPr>
          <w:color w:val="000000"/>
          <w:sz w:val="28"/>
          <w:szCs w:val="28"/>
        </w:rPr>
        <w:t xml:space="preserve"> </w:t>
      </w:r>
      <w:proofErr w:type="gramStart"/>
      <w:r w:rsidR="006B7C24" w:rsidRPr="009F6DDC">
        <w:rPr>
          <w:color w:val="000000"/>
          <w:sz w:val="28"/>
          <w:szCs w:val="28"/>
        </w:rPr>
        <w:t>Творческие соревн</w:t>
      </w:r>
      <w:r w:rsidR="006B7C24" w:rsidRPr="009F6DDC">
        <w:rPr>
          <w:color w:val="000000"/>
          <w:sz w:val="28"/>
          <w:szCs w:val="28"/>
        </w:rPr>
        <w:t>о</w:t>
      </w:r>
      <w:r w:rsidR="006B7C24" w:rsidRPr="009F6DDC">
        <w:rPr>
          <w:color w:val="000000"/>
          <w:sz w:val="28"/>
          <w:szCs w:val="28"/>
        </w:rPr>
        <w:t>вания способствуют художественно–эстетическому развитию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ребенка, кот</w:t>
      </w:r>
      <w:r w:rsidR="006B7C24" w:rsidRPr="009F6DDC">
        <w:rPr>
          <w:color w:val="000000"/>
          <w:sz w:val="28"/>
          <w:szCs w:val="28"/>
        </w:rPr>
        <w:t>о</w:t>
      </w:r>
      <w:r w:rsidR="006B7C24" w:rsidRPr="009F6DDC">
        <w:rPr>
          <w:color w:val="000000"/>
          <w:sz w:val="28"/>
          <w:szCs w:val="28"/>
        </w:rPr>
        <w:t>рое предполагает развитие предпосылок ценностно-смыслового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восприятия произведений искусства (словесного, музыкального, изобразительного),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мира природы; становление эстетического отношения к окружающему миру;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фо</w:t>
      </w:r>
      <w:r w:rsidR="006B7C24" w:rsidRPr="009F6DDC">
        <w:rPr>
          <w:color w:val="000000"/>
          <w:sz w:val="28"/>
          <w:szCs w:val="28"/>
        </w:rPr>
        <w:t>р</w:t>
      </w:r>
      <w:r w:rsidR="006B7C24" w:rsidRPr="009F6DDC">
        <w:rPr>
          <w:color w:val="000000"/>
          <w:sz w:val="28"/>
          <w:szCs w:val="28"/>
        </w:rPr>
        <w:t>мирование элементарных представлений о видах искусства; восприятие муз</w:t>
      </w:r>
      <w:r w:rsidR="006B7C24" w:rsidRPr="009F6DDC">
        <w:rPr>
          <w:color w:val="000000"/>
          <w:sz w:val="28"/>
          <w:szCs w:val="28"/>
        </w:rPr>
        <w:t>ы</w:t>
      </w:r>
      <w:r w:rsidR="006B7C24" w:rsidRPr="009F6DDC">
        <w:rPr>
          <w:color w:val="000000"/>
          <w:sz w:val="28"/>
          <w:szCs w:val="28"/>
        </w:rPr>
        <w:t>ки,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художественной литературы, фольклора; стимулирование сопереживанию персонажам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художественных произведений; реализацию самостоятельной творческой деятельности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детей (изобразительной, конструктивно-модельной, музыкальной и др.).</w:t>
      </w:r>
      <w:proofErr w:type="gramEnd"/>
    </w:p>
    <w:p w:rsidR="006B7C24" w:rsidRPr="009F6DDC" w:rsidRDefault="006B7C24" w:rsidP="006B7C24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Творческие соревнования стимулируют у воспитанников развитие: се</w:t>
      </w:r>
      <w:r w:rsidRPr="009F6DDC">
        <w:rPr>
          <w:color w:val="000000"/>
          <w:sz w:val="28"/>
          <w:szCs w:val="28"/>
        </w:rPr>
        <w:t>н</w:t>
      </w:r>
      <w:r w:rsidRPr="009F6DDC">
        <w:rPr>
          <w:color w:val="000000"/>
          <w:sz w:val="28"/>
          <w:szCs w:val="28"/>
        </w:rPr>
        <w:t>сорных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способностей; чувства ритма, цвета, композиции; умения выражать в художественных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образах свои творческие способности.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Творческое соревн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вание – не просто мероприятие в стенах детского сада, это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продолжение и расширение образовательного процесса, где развитие получают все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участники процесса: ребенок, родитель и педагог. Родитель и ребенок учатся 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приобр</w:t>
      </w:r>
      <w:r w:rsidRPr="009F6DDC">
        <w:rPr>
          <w:color w:val="000000"/>
          <w:sz w:val="28"/>
          <w:szCs w:val="28"/>
        </w:rPr>
        <w:t>е</w:t>
      </w:r>
      <w:r w:rsidRPr="009F6DDC">
        <w:rPr>
          <w:color w:val="000000"/>
          <w:sz w:val="28"/>
          <w:szCs w:val="28"/>
        </w:rPr>
        <w:t>тают опыт по взаимодействию для достижения общей цели, реализуя общие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задачи. Родитель учится быть терпеливым и вдумчивым. Ребенок получает первый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социальный опыт участия в конкурсном движении, а родитель учится относиться к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соревнованиям серьезно, знакомясь с положениями, условиями и системой оценки.</w:t>
      </w:r>
    </w:p>
    <w:p w:rsidR="006B7C24" w:rsidRPr="009F6DDC" w:rsidRDefault="006B7C24" w:rsidP="006B7C24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Творческие соревнования создают условия для приобретения социал</w:t>
      </w:r>
      <w:r w:rsidRPr="009F6DDC">
        <w:rPr>
          <w:color w:val="000000"/>
          <w:sz w:val="28"/>
          <w:szCs w:val="28"/>
        </w:rPr>
        <w:t>ь</w:t>
      </w:r>
      <w:r w:rsidRPr="009F6DDC">
        <w:rPr>
          <w:color w:val="000000"/>
          <w:sz w:val="28"/>
          <w:szCs w:val="28"/>
        </w:rPr>
        <w:t>ного опыта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участия ребенка в конкурсном движении и формирование у род</w:t>
      </w:r>
      <w:r w:rsidRPr="009F6DDC">
        <w:rPr>
          <w:color w:val="000000"/>
          <w:sz w:val="28"/>
          <w:szCs w:val="28"/>
        </w:rPr>
        <w:t>и</w:t>
      </w:r>
      <w:r w:rsidRPr="009F6DDC">
        <w:rPr>
          <w:color w:val="000000"/>
          <w:sz w:val="28"/>
          <w:szCs w:val="28"/>
        </w:rPr>
        <w:t>телей педагогической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культуры по подготовке и поддержке своего ребенка в участии в конкурсах.</w:t>
      </w:r>
    </w:p>
    <w:p w:rsidR="006B7C24" w:rsidRPr="009F6DDC" w:rsidRDefault="006B7C24" w:rsidP="006B7C24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 xml:space="preserve">МБДОУ </w:t>
      </w:r>
      <w:r>
        <w:rPr>
          <w:color w:val="000000"/>
          <w:sz w:val="28"/>
          <w:szCs w:val="28"/>
        </w:rPr>
        <w:t>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 xml:space="preserve">поселка Бег» </w:t>
      </w:r>
      <w:r w:rsidRPr="009F6DDC">
        <w:rPr>
          <w:color w:val="000000"/>
          <w:sz w:val="28"/>
          <w:szCs w:val="28"/>
        </w:rPr>
        <w:t xml:space="preserve"> проводит творческие соревнования в различных формах,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например, конкурсы, выставки, фестивали. Конкретная форма проведения творческого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соревнования определяется календарным пл</w:t>
      </w:r>
      <w:r w:rsidRPr="009F6DDC">
        <w:rPr>
          <w:color w:val="000000"/>
          <w:sz w:val="28"/>
          <w:szCs w:val="28"/>
        </w:rPr>
        <w:t>а</w:t>
      </w:r>
      <w:r w:rsidRPr="009F6DDC">
        <w:rPr>
          <w:color w:val="000000"/>
          <w:sz w:val="28"/>
          <w:szCs w:val="28"/>
        </w:rPr>
        <w:lastRenderedPageBreak/>
        <w:t>ном воспитательной работы МБДОУ</w:t>
      </w:r>
      <w:r>
        <w:rPr>
          <w:color w:val="000000"/>
          <w:sz w:val="28"/>
          <w:szCs w:val="28"/>
        </w:rPr>
        <w:t xml:space="preserve"> 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>поселка Бег»</w:t>
      </w:r>
      <w:r w:rsidR="00A07948">
        <w:rPr>
          <w:color w:val="000000"/>
          <w:sz w:val="28"/>
          <w:szCs w:val="28"/>
        </w:rPr>
        <w:t xml:space="preserve"> (приложе</w:t>
      </w:r>
      <w:r w:rsidR="00D52274">
        <w:rPr>
          <w:color w:val="000000"/>
          <w:sz w:val="28"/>
          <w:szCs w:val="28"/>
        </w:rPr>
        <w:t>ние № 3</w:t>
      </w:r>
      <w:r w:rsidR="00A07948">
        <w:rPr>
          <w:color w:val="000000"/>
          <w:sz w:val="28"/>
          <w:szCs w:val="28"/>
        </w:rPr>
        <w:t>)</w:t>
      </w:r>
    </w:p>
    <w:p w:rsidR="006B7C24" w:rsidRPr="009F6DDC" w:rsidRDefault="006B7C24" w:rsidP="006B7C24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 xml:space="preserve">МБДОУ </w:t>
      </w:r>
      <w:r>
        <w:rPr>
          <w:color w:val="000000"/>
          <w:sz w:val="28"/>
          <w:szCs w:val="28"/>
        </w:rPr>
        <w:t>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>поселка Бег»</w:t>
      </w:r>
      <w:r w:rsidRPr="009F6DDC">
        <w:rPr>
          <w:color w:val="000000"/>
          <w:sz w:val="28"/>
          <w:szCs w:val="28"/>
        </w:rPr>
        <w:t xml:space="preserve"> помогает подготовиться семье к у</w:t>
      </w:r>
      <w:r w:rsidRPr="009F6DDC">
        <w:rPr>
          <w:color w:val="000000"/>
          <w:sz w:val="28"/>
          <w:szCs w:val="28"/>
        </w:rPr>
        <w:t>с</w:t>
      </w:r>
      <w:r w:rsidRPr="009F6DDC">
        <w:rPr>
          <w:color w:val="000000"/>
          <w:sz w:val="28"/>
          <w:szCs w:val="28"/>
        </w:rPr>
        <w:t>пешному участию в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конкурсе, консультирует родителей по созданию условий, мотивации, помогают в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подготовке. Педагогам приходится учиться видеть д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машние условия и возможности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ребенка, понимать современного родителя и их трудности, быть терпимыми, 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доброжелательными к любому родителю и оказывать посильную помощь в развитии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детей дома.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Через весь процесс по</w:t>
      </w:r>
      <w:r w:rsidRPr="009F6DDC">
        <w:rPr>
          <w:color w:val="000000"/>
          <w:sz w:val="28"/>
          <w:szCs w:val="28"/>
        </w:rPr>
        <w:t>д</w:t>
      </w:r>
      <w:r w:rsidRPr="009F6DDC">
        <w:rPr>
          <w:color w:val="000000"/>
          <w:sz w:val="28"/>
          <w:szCs w:val="28"/>
        </w:rPr>
        <w:t>готовки, организации и проведения творческих соревнования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 xml:space="preserve">педагогический коллектив детского сада решает для себя важную задачу </w:t>
      </w:r>
      <w:proofErr w:type="gramStart"/>
      <w:r w:rsidRPr="009F6DDC">
        <w:rPr>
          <w:color w:val="000000"/>
          <w:sz w:val="28"/>
          <w:szCs w:val="28"/>
        </w:rPr>
        <w:t>по</w:t>
      </w:r>
      <w:proofErr w:type="gramEnd"/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воспитанию родителя и преемственности развития ребенка в семье и детском саду.</w:t>
      </w:r>
    </w:p>
    <w:p w:rsidR="006B7C24" w:rsidRPr="00A0459C" w:rsidRDefault="006B7C24" w:rsidP="006B7C24">
      <w:pPr>
        <w:pStyle w:val="a6"/>
        <w:jc w:val="both"/>
        <w:rPr>
          <w:b/>
          <w:color w:val="000000"/>
          <w:sz w:val="28"/>
          <w:szCs w:val="28"/>
        </w:rPr>
      </w:pPr>
      <w:r w:rsidRPr="00A0459C">
        <w:rPr>
          <w:b/>
          <w:color w:val="000000"/>
          <w:sz w:val="28"/>
          <w:szCs w:val="28"/>
        </w:rPr>
        <w:t>Модуль 2 Праздники</w:t>
      </w:r>
    </w:p>
    <w:p w:rsidR="006B7C24" w:rsidRPr="000E33AF" w:rsidRDefault="006B7C24" w:rsidP="006B7C24">
      <w:pPr>
        <w:pStyle w:val="a6"/>
        <w:ind w:firstLine="708"/>
        <w:jc w:val="both"/>
        <w:rPr>
          <w:sz w:val="28"/>
          <w:szCs w:val="28"/>
        </w:rPr>
      </w:pPr>
      <w:r w:rsidRPr="00D56EF5">
        <w:rPr>
          <w:sz w:val="28"/>
          <w:szCs w:val="28"/>
        </w:rPr>
        <w:t>Праздники благотворно влияют на развитие психических процессов р</w:t>
      </w:r>
      <w:r w:rsidRPr="00D56EF5">
        <w:rPr>
          <w:sz w:val="28"/>
          <w:szCs w:val="28"/>
        </w:rPr>
        <w:t>е</w:t>
      </w:r>
      <w:r w:rsidRPr="00D56EF5">
        <w:rPr>
          <w:sz w:val="28"/>
          <w:szCs w:val="28"/>
        </w:rPr>
        <w:t>бенка: памяти,</w:t>
      </w:r>
      <w:r w:rsidRPr="000E33AF">
        <w:rPr>
          <w:sz w:val="28"/>
          <w:szCs w:val="28"/>
        </w:rPr>
        <w:t xml:space="preserve"> внимания; создают прекрасную атмосферу для развития речи ребенка, для закрепления знаний, полученных на различных занятиях; спосо</w:t>
      </w:r>
      <w:r w:rsidRPr="000E33AF">
        <w:rPr>
          <w:sz w:val="28"/>
          <w:szCs w:val="28"/>
        </w:rPr>
        <w:t>б</w:t>
      </w:r>
      <w:r w:rsidRPr="000E33AF">
        <w:rPr>
          <w:sz w:val="28"/>
          <w:szCs w:val="28"/>
        </w:rPr>
        <w:t>ствуют его нравственному воспитанию, развитию социально-коммуникативных навыков. Чтобы снизить утомляемость детей, нужны ча</w:t>
      </w:r>
      <w:r w:rsidRPr="000E33AF">
        <w:rPr>
          <w:sz w:val="28"/>
          <w:szCs w:val="28"/>
        </w:rPr>
        <w:t>с</w:t>
      </w:r>
      <w:r w:rsidRPr="000E33AF">
        <w:rPr>
          <w:sz w:val="28"/>
          <w:szCs w:val="28"/>
        </w:rPr>
        <w:t>тые смены видов деятельности. Для этих целей на празднике используются игры и представления. Они позволяют детям расслабиться и подвигаться.</w:t>
      </w:r>
    </w:p>
    <w:p w:rsidR="006B7C24" w:rsidRPr="00A370FF" w:rsidRDefault="006B7C24" w:rsidP="006B7C24">
      <w:pPr>
        <w:pStyle w:val="a6"/>
        <w:ind w:firstLine="567"/>
        <w:jc w:val="both"/>
        <w:rPr>
          <w:sz w:val="28"/>
          <w:szCs w:val="28"/>
        </w:rPr>
      </w:pPr>
      <w:r w:rsidRPr="000E33AF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9F6DDC">
        <w:rPr>
          <w:color w:val="000000"/>
          <w:sz w:val="28"/>
          <w:szCs w:val="28"/>
        </w:rPr>
        <w:t>Подготовка к празднику является отличным стимулом для детей на з</w:t>
      </w:r>
      <w:r w:rsidRPr="009F6DDC">
        <w:rPr>
          <w:color w:val="000000"/>
          <w:sz w:val="28"/>
          <w:szCs w:val="28"/>
        </w:rPr>
        <w:t>а</w:t>
      </w:r>
      <w:r w:rsidRPr="009F6DDC">
        <w:rPr>
          <w:color w:val="000000"/>
          <w:sz w:val="28"/>
          <w:szCs w:val="28"/>
        </w:rPr>
        <w:t>нятиях по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развитию речи и музыке. Малыши разучивают песни, стихи и та</w:t>
      </w:r>
      <w:r w:rsidRPr="009F6DDC">
        <w:rPr>
          <w:color w:val="000000"/>
          <w:sz w:val="28"/>
          <w:szCs w:val="28"/>
        </w:rPr>
        <w:t>н</w:t>
      </w:r>
      <w:r w:rsidRPr="009F6DDC">
        <w:rPr>
          <w:color w:val="000000"/>
          <w:sz w:val="28"/>
          <w:szCs w:val="28"/>
        </w:rPr>
        <w:t>цевальные движения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не просто так, а для того, чтобы потом продемонстрир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вать все свои умения родителям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на детском утреннике, да еще получить за это подарки, которые тоже занимают не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последнее место в мотивации ребенка. Таким образом, воспитатель всегда может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объяснить ребенку, для чего пров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дится то или иное занятие и почему нужно</w:t>
      </w:r>
      <w:r>
        <w:rPr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стараться. А когда у малыша есть конкретный стимул, он и заниматься будет усерднее.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Во-вторых, праздник – это возможность для родителей получить пре</w:t>
      </w:r>
      <w:r w:rsidRPr="009F6DDC">
        <w:rPr>
          <w:color w:val="000000"/>
          <w:sz w:val="28"/>
          <w:szCs w:val="28"/>
        </w:rPr>
        <w:t>д</w:t>
      </w:r>
      <w:r w:rsidRPr="009F6DDC">
        <w:rPr>
          <w:color w:val="000000"/>
          <w:sz w:val="28"/>
          <w:szCs w:val="28"/>
        </w:rPr>
        <w:t>ставление о том,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какие у ребенка взаимоотношения с коллективом и с другими детьми.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В-третьих, праздник в детском саду позволяет родителям сравнить нав</w:t>
      </w:r>
      <w:r w:rsidRPr="009F6DDC">
        <w:rPr>
          <w:color w:val="000000"/>
          <w:sz w:val="28"/>
          <w:szCs w:val="28"/>
        </w:rPr>
        <w:t>ы</w:t>
      </w:r>
      <w:r w:rsidRPr="009F6DDC">
        <w:rPr>
          <w:color w:val="000000"/>
          <w:sz w:val="28"/>
          <w:szCs w:val="28"/>
        </w:rPr>
        <w:t>ки своего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ребенка с умениями сверстников, и, возможно, выделить какие-то проблемные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моменты, над которыми стоит поработать дома. Помимо этого педагоги могут оценить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поведение ребенка в коллективе: насколько он общ</w:t>
      </w:r>
      <w:r w:rsidRPr="009F6DDC">
        <w:rPr>
          <w:color w:val="000000"/>
          <w:sz w:val="28"/>
          <w:szCs w:val="28"/>
        </w:rPr>
        <w:t>и</w:t>
      </w:r>
      <w:r w:rsidRPr="009F6DDC">
        <w:rPr>
          <w:color w:val="000000"/>
          <w:sz w:val="28"/>
          <w:szCs w:val="28"/>
        </w:rPr>
        <w:t>телен, не стесняется ли он, 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достаточно ли он дисциплинирован.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Педагогический коллектив вправе не приглашать на праздники в ясел</w:t>
      </w:r>
      <w:r w:rsidRPr="009F6DDC">
        <w:rPr>
          <w:color w:val="000000"/>
          <w:sz w:val="28"/>
          <w:szCs w:val="28"/>
        </w:rPr>
        <w:t>ь</w:t>
      </w:r>
      <w:r w:rsidRPr="009F6DDC">
        <w:rPr>
          <w:color w:val="000000"/>
          <w:sz w:val="28"/>
          <w:szCs w:val="28"/>
        </w:rPr>
        <w:t>ных группах,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потому что малыши нередко реагируют слезами на появление родителей, к которым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нельзя подойти, и теряют весь интерес к празднику. Во время эпидемиологических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вспышек присутствие родителей тоже, как прав</w:t>
      </w:r>
      <w:r w:rsidRPr="009F6DDC">
        <w:rPr>
          <w:color w:val="000000"/>
          <w:sz w:val="28"/>
          <w:szCs w:val="28"/>
        </w:rPr>
        <w:t>и</w:t>
      </w:r>
      <w:r w:rsidRPr="009F6DDC">
        <w:rPr>
          <w:color w:val="000000"/>
          <w:sz w:val="28"/>
          <w:szCs w:val="28"/>
        </w:rPr>
        <w:t>ло, не допускается.</w:t>
      </w:r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 xml:space="preserve">МБДОУ </w:t>
      </w:r>
      <w:r>
        <w:rPr>
          <w:color w:val="000000"/>
          <w:sz w:val="28"/>
          <w:szCs w:val="28"/>
        </w:rPr>
        <w:t>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>поселка Бег»</w:t>
      </w:r>
      <w:r w:rsidRPr="009F6DDC">
        <w:rPr>
          <w:color w:val="000000"/>
          <w:sz w:val="28"/>
          <w:szCs w:val="28"/>
        </w:rPr>
        <w:t xml:space="preserve"> организует праздники в форме тематич</w:t>
      </w:r>
      <w:r w:rsidRPr="009F6DDC">
        <w:rPr>
          <w:color w:val="000000"/>
          <w:sz w:val="28"/>
          <w:szCs w:val="28"/>
        </w:rPr>
        <w:t>е</w:t>
      </w:r>
      <w:r w:rsidRPr="009F6DDC">
        <w:rPr>
          <w:color w:val="000000"/>
          <w:sz w:val="28"/>
          <w:szCs w:val="28"/>
        </w:rPr>
        <w:t>ских мероприятий,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например, праздник осени, новый год, рождество, мамин праздник, день Победы, а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 xml:space="preserve">также утренников. Конкретная форма проведения </w:t>
      </w:r>
      <w:r w:rsidRPr="009F6DDC">
        <w:rPr>
          <w:color w:val="000000"/>
          <w:sz w:val="28"/>
          <w:szCs w:val="28"/>
        </w:rPr>
        <w:lastRenderedPageBreak/>
        <w:t>праздника определяется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 xml:space="preserve">календарным планом воспитательной работы МБДОУ </w:t>
      </w:r>
      <w:r>
        <w:rPr>
          <w:color w:val="000000"/>
          <w:sz w:val="28"/>
          <w:szCs w:val="28"/>
        </w:rPr>
        <w:t>«</w:t>
      </w:r>
      <w:r w:rsidRPr="009F6DDC">
        <w:rPr>
          <w:color w:val="000000"/>
          <w:sz w:val="28"/>
          <w:szCs w:val="28"/>
        </w:rPr>
        <w:t xml:space="preserve">Детский сад </w:t>
      </w:r>
      <w:r>
        <w:rPr>
          <w:color w:val="000000"/>
          <w:sz w:val="28"/>
          <w:szCs w:val="28"/>
        </w:rPr>
        <w:t>поселка Бег»</w:t>
      </w:r>
      <w:r w:rsidR="00D52274">
        <w:rPr>
          <w:color w:val="000000"/>
          <w:sz w:val="28"/>
          <w:szCs w:val="28"/>
        </w:rPr>
        <w:t xml:space="preserve"> (приложение № 4</w:t>
      </w:r>
      <w:r w:rsidR="00A07948">
        <w:rPr>
          <w:color w:val="000000"/>
          <w:sz w:val="28"/>
          <w:szCs w:val="28"/>
        </w:rPr>
        <w:t>)</w:t>
      </w:r>
    </w:p>
    <w:p w:rsidR="00240D9D" w:rsidRDefault="00240D9D" w:rsidP="00CE1BB3">
      <w:pPr>
        <w:pStyle w:val="a6"/>
        <w:rPr>
          <w:b/>
          <w:color w:val="000000"/>
          <w:sz w:val="28"/>
          <w:szCs w:val="28"/>
        </w:rPr>
      </w:pPr>
    </w:p>
    <w:p w:rsidR="006B7C24" w:rsidRPr="00A370FF" w:rsidRDefault="006B7C24" w:rsidP="00CE1BB3">
      <w:pPr>
        <w:pStyle w:val="a6"/>
        <w:rPr>
          <w:b/>
          <w:color w:val="000000"/>
          <w:sz w:val="28"/>
          <w:szCs w:val="28"/>
        </w:rPr>
      </w:pPr>
      <w:r w:rsidRPr="00A370FF">
        <w:rPr>
          <w:b/>
          <w:color w:val="000000"/>
          <w:sz w:val="28"/>
          <w:szCs w:val="28"/>
        </w:rPr>
        <w:t xml:space="preserve">Модуль 3 </w:t>
      </w:r>
      <w:r w:rsidR="0087752E">
        <w:rPr>
          <w:sz w:val="28"/>
          <w:szCs w:val="28"/>
        </w:rPr>
        <w:t xml:space="preserve"> </w:t>
      </w:r>
      <w:r w:rsidR="0087752E" w:rsidRPr="00A370FF">
        <w:rPr>
          <w:b/>
          <w:color w:val="000000"/>
          <w:sz w:val="28"/>
          <w:szCs w:val="28"/>
        </w:rPr>
        <w:t>Фольклорные мероприятия</w:t>
      </w:r>
      <w:r w:rsidR="0087752E">
        <w:rPr>
          <w:b/>
          <w:color w:val="000000"/>
          <w:sz w:val="28"/>
          <w:szCs w:val="28"/>
        </w:rPr>
        <w:t xml:space="preserve"> </w:t>
      </w:r>
      <w:r w:rsidR="0087752E">
        <w:rPr>
          <w:sz w:val="28"/>
          <w:szCs w:val="28"/>
        </w:rPr>
        <w:t xml:space="preserve"> </w:t>
      </w:r>
      <w:r w:rsidR="0087752E" w:rsidRPr="00C65378">
        <w:rPr>
          <w:sz w:val="28"/>
          <w:szCs w:val="28"/>
        </w:rPr>
        <w:t xml:space="preserve"> 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Фольклорные мероприятия могут пересекаться с праздниками, но сущ</w:t>
      </w:r>
      <w:r w:rsidRPr="009F6DDC">
        <w:rPr>
          <w:color w:val="000000"/>
          <w:sz w:val="28"/>
          <w:szCs w:val="28"/>
        </w:rPr>
        <w:t>е</w:t>
      </w:r>
      <w:r w:rsidRPr="009F6DDC">
        <w:rPr>
          <w:color w:val="000000"/>
          <w:sz w:val="28"/>
          <w:szCs w:val="28"/>
        </w:rPr>
        <w:t>ственно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отличаются от остальных воспитательных мероприятий детского сада тем, что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 xml:space="preserve">направлены на раскрытие </w:t>
      </w:r>
      <w:proofErr w:type="spellStart"/>
      <w:r w:rsidRPr="009F6DDC">
        <w:rPr>
          <w:color w:val="000000"/>
          <w:sz w:val="28"/>
          <w:szCs w:val="28"/>
        </w:rPr>
        <w:t>социокультурных</w:t>
      </w:r>
      <w:proofErr w:type="spellEnd"/>
      <w:r w:rsidRPr="009F6DDC">
        <w:rPr>
          <w:color w:val="000000"/>
          <w:sz w:val="28"/>
          <w:szCs w:val="28"/>
        </w:rPr>
        <w:t xml:space="preserve"> ценностей нашего нар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да, знакомство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детей с отечественными традициями и праздниками, многоо</w:t>
      </w:r>
      <w:r w:rsidRPr="009F6DDC">
        <w:rPr>
          <w:color w:val="000000"/>
          <w:sz w:val="28"/>
          <w:szCs w:val="28"/>
        </w:rPr>
        <w:t>б</w:t>
      </w:r>
      <w:r w:rsidRPr="009F6DDC">
        <w:rPr>
          <w:color w:val="000000"/>
          <w:sz w:val="28"/>
          <w:szCs w:val="28"/>
        </w:rPr>
        <w:t>разием стран и народов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мира, их обычаями</w:t>
      </w:r>
      <w:r w:rsidR="00CF0F6B">
        <w:rPr>
          <w:color w:val="000000"/>
          <w:sz w:val="28"/>
          <w:szCs w:val="28"/>
        </w:rPr>
        <w:t xml:space="preserve"> (</w:t>
      </w:r>
      <w:r w:rsidR="00D52274">
        <w:rPr>
          <w:color w:val="000000"/>
          <w:sz w:val="28"/>
          <w:szCs w:val="28"/>
        </w:rPr>
        <w:t>приложение № 5</w:t>
      </w:r>
      <w:r w:rsidR="00A07948">
        <w:rPr>
          <w:color w:val="000000"/>
          <w:sz w:val="28"/>
          <w:szCs w:val="28"/>
        </w:rPr>
        <w:t>)</w:t>
      </w:r>
      <w:r w:rsidRPr="009F6DDC">
        <w:rPr>
          <w:color w:val="000000"/>
          <w:sz w:val="28"/>
          <w:szCs w:val="28"/>
        </w:rPr>
        <w:t>.</w:t>
      </w:r>
    </w:p>
    <w:p w:rsidR="006B7C24" w:rsidRPr="009F6DDC" w:rsidRDefault="00CF0F6B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Фольклорные</w:t>
      </w:r>
      <w:r w:rsidR="006B7C24" w:rsidRPr="009F6DDC">
        <w:rPr>
          <w:color w:val="000000"/>
          <w:sz w:val="28"/>
          <w:szCs w:val="28"/>
        </w:rPr>
        <w:t xml:space="preserve"> мероприятия </w:t>
      </w:r>
      <w:r>
        <w:rPr>
          <w:color w:val="000000"/>
          <w:sz w:val="28"/>
          <w:szCs w:val="28"/>
        </w:rPr>
        <w:t>могут быть проведены в форме</w:t>
      </w:r>
      <w:r w:rsidR="006B7C24" w:rsidRPr="009F6DDC">
        <w:rPr>
          <w:color w:val="000000"/>
          <w:sz w:val="28"/>
          <w:szCs w:val="28"/>
        </w:rPr>
        <w:t xml:space="preserve"> «Ярмарка», «Гуляние», «Посиделки». </w:t>
      </w:r>
      <w:r>
        <w:rPr>
          <w:color w:val="000000"/>
          <w:sz w:val="28"/>
          <w:szCs w:val="28"/>
        </w:rPr>
        <w:t>В</w:t>
      </w:r>
      <w:r w:rsidR="006B7C24" w:rsidRPr="009F6DDC">
        <w:rPr>
          <w:color w:val="000000"/>
          <w:sz w:val="28"/>
          <w:szCs w:val="28"/>
        </w:rPr>
        <w:t>ыстраивается композиция, определяется очере</w:t>
      </w:r>
      <w:r w:rsidR="006B7C24" w:rsidRPr="009F6DDC">
        <w:rPr>
          <w:color w:val="000000"/>
          <w:sz w:val="28"/>
          <w:szCs w:val="28"/>
        </w:rPr>
        <w:t>д</w:t>
      </w:r>
      <w:r w:rsidR="006B7C24" w:rsidRPr="009F6DDC">
        <w:rPr>
          <w:color w:val="000000"/>
          <w:sz w:val="28"/>
          <w:szCs w:val="28"/>
        </w:rPr>
        <w:t>ность развития событий, кульминация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мероприятия. Сценарий завершается развязкой. Конкретная форма проведения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>фольклорного мероприятия опред</w:t>
      </w:r>
      <w:r w:rsidR="006B7C24" w:rsidRPr="009F6DDC">
        <w:rPr>
          <w:color w:val="000000"/>
          <w:sz w:val="28"/>
          <w:szCs w:val="28"/>
        </w:rPr>
        <w:t>е</w:t>
      </w:r>
      <w:r w:rsidR="006B7C24" w:rsidRPr="009F6DDC">
        <w:rPr>
          <w:color w:val="000000"/>
          <w:sz w:val="28"/>
          <w:szCs w:val="28"/>
        </w:rPr>
        <w:t>ляется календарным планом воспитательной работы</w:t>
      </w:r>
      <w:r w:rsidR="006B7C24">
        <w:rPr>
          <w:color w:val="000000"/>
          <w:sz w:val="28"/>
          <w:szCs w:val="28"/>
        </w:rPr>
        <w:t xml:space="preserve"> </w:t>
      </w:r>
      <w:r w:rsidR="006B7C24" w:rsidRPr="009F6DDC">
        <w:rPr>
          <w:color w:val="000000"/>
          <w:sz w:val="28"/>
          <w:szCs w:val="28"/>
        </w:rPr>
        <w:t xml:space="preserve">МБДОУ </w:t>
      </w:r>
      <w:r w:rsidR="006B7C24">
        <w:rPr>
          <w:color w:val="000000"/>
          <w:sz w:val="28"/>
          <w:szCs w:val="28"/>
        </w:rPr>
        <w:t>«</w:t>
      </w:r>
      <w:r w:rsidR="006B7C24" w:rsidRPr="009F6DDC">
        <w:rPr>
          <w:color w:val="000000"/>
          <w:sz w:val="28"/>
          <w:szCs w:val="28"/>
        </w:rPr>
        <w:t xml:space="preserve">Детский сад </w:t>
      </w:r>
      <w:r w:rsidR="006B7C24">
        <w:rPr>
          <w:color w:val="000000"/>
          <w:sz w:val="28"/>
          <w:szCs w:val="28"/>
        </w:rPr>
        <w:t>поселка Бег»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Педагоги, занятые в организации фольклорного мероприятия должны учитывать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важность поисковых действий и предварительной работы, постр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енных в каждом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случае на взаимодействии и сотрудничестве взрослых и д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 xml:space="preserve">школьников. </w:t>
      </w:r>
      <w:proofErr w:type="gramStart"/>
      <w:r w:rsidRPr="009F6DDC">
        <w:rPr>
          <w:color w:val="000000"/>
          <w:sz w:val="28"/>
          <w:szCs w:val="28"/>
        </w:rPr>
        <w:t>Например,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показать ребенку историю народной игрушки (и</w:t>
      </w:r>
      <w:r w:rsidRPr="009F6DDC">
        <w:rPr>
          <w:color w:val="000000"/>
          <w:sz w:val="28"/>
          <w:szCs w:val="28"/>
        </w:rPr>
        <w:t>г</w:t>
      </w:r>
      <w:r w:rsidRPr="009F6DDC">
        <w:rPr>
          <w:color w:val="000000"/>
          <w:sz w:val="28"/>
          <w:szCs w:val="28"/>
        </w:rPr>
        <w:t>рушки разных народов России, где их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изготовляют; особенности народных д</w:t>
      </w:r>
      <w:r w:rsidRPr="009F6DDC">
        <w:rPr>
          <w:color w:val="000000"/>
          <w:sz w:val="28"/>
          <w:szCs w:val="28"/>
        </w:rPr>
        <w:t>е</w:t>
      </w:r>
      <w:r w:rsidRPr="009F6DDC">
        <w:rPr>
          <w:color w:val="000000"/>
          <w:sz w:val="28"/>
          <w:szCs w:val="28"/>
        </w:rPr>
        <w:t>ревянных, глиняных, соломенных, тряпичных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игрушек и т. д.) невозможно без посещения музеев, выставок, конкурсов.</w:t>
      </w:r>
      <w:proofErr w:type="gramEnd"/>
      <w:r w:rsidRPr="009F6DDC">
        <w:rPr>
          <w:color w:val="000000"/>
          <w:sz w:val="28"/>
          <w:szCs w:val="28"/>
        </w:rPr>
        <w:t xml:space="preserve"> Дошкольнику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не обойтись без пом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щи взрослого при рисовании «Информационных карточек»,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изготовлении и</w:t>
      </w:r>
      <w:r w:rsidRPr="009F6DDC">
        <w:rPr>
          <w:color w:val="000000"/>
          <w:sz w:val="28"/>
          <w:szCs w:val="28"/>
        </w:rPr>
        <w:t>г</w:t>
      </w:r>
      <w:r w:rsidRPr="009F6DDC">
        <w:rPr>
          <w:color w:val="000000"/>
          <w:sz w:val="28"/>
          <w:szCs w:val="28"/>
        </w:rPr>
        <w:t>рушек.</w:t>
      </w:r>
    </w:p>
    <w:p w:rsidR="006B7C24" w:rsidRPr="009F6DDC" w:rsidRDefault="006B7C24" w:rsidP="006B7C24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В основе фольклорных мероприятий лежит комплексный подход к восп</w:t>
      </w:r>
      <w:r w:rsidRPr="009F6DDC">
        <w:rPr>
          <w:color w:val="000000"/>
          <w:sz w:val="28"/>
          <w:szCs w:val="28"/>
        </w:rPr>
        <w:t>и</w:t>
      </w:r>
      <w:r w:rsidRPr="009F6DDC">
        <w:rPr>
          <w:color w:val="000000"/>
          <w:sz w:val="28"/>
          <w:szCs w:val="28"/>
        </w:rPr>
        <w:t>танию и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развитию дошкольников:</w:t>
      </w:r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формирование духовно-нравственных норм и ценностей;</w:t>
      </w:r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раскрепощение, снятие эмоционального напряжения;</w:t>
      </w:r>
    </w:p>
    <w:p w:rsidR="006B7C24" w:rsidRPr="009F6DDC" w:rsidRDefault="006B7C24" w:rsidP="006B7C24">
      <w:pPr>
        <w:pStyle w:val="a6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социализация, развитие коммуникативных навыков.</w:t>
      </w:r>
    </w:p>
    <w:p w:rsidR="006B7C24" w:rsidRPr="00CE1BB3" w:rsidRDefault="006B7C24" w:rsidP="00CE1BB3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9F6DDC">
        <w:rPr>
          <w:color w:val="000000"/>
          <w:sz w:val="28"/>
          <w:szCs w:val="28"/>
        </w:rPr>
        <w:t>В процессе проведения фольклорного мероприятия ребенок участвует в разных видах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 xml:space="preserve">деятельности, организованных согласно принципам </w:t>
      </w:r>
      <w:proofErr w:type="spellStart"/>
      <w:r w:rsidRPr="009F6DDC">
        <w:rPr>
          <w:color w:val="000000"/>
          <w:sz w:val="28"/>
          <w:szCs w:val="28"/>
        </w:rPr>
        <w:t>природос</w:t>
      </w:r>
      <w:r w:rsidRPr="009F6DDC">
        <w:rPr>
          <w:color w:val="000000"/>
          <w:sz w:val="28"/>
          <w:szCs w:val="28"/>
        </w:rPr>
        <w:t>о</w:t>
      </w:r>
      <w:r w:rsidRPr="009F6DDC">
        <w:rPr>
          <w:color w:val="000000"/>
          <w:sz w:val="28"/>
          <w:szCs w:val="28"/>
        </w:rPr>
        <w:t>образности</w:t>
      </w:r>
      <w:proofErr w:type="spellEnd"/>
      <w:r w:rsidRPr="009F6DDC">
        <w:rPr>
          <w:color w:val="000000"/>
          <w:sz w:val="28"/>
          <w:szCs w:val="28"/>
        </w:rPr>
        <w:t xml:space="preserve"> детей:</w:t>
      </w:r>
      <w:r>
        <w:rPr>
          <w:color w:val="000000"/>
          <w:sz w:val="28"/>
          <w:szCs w:val="28"/>
        </w:rPr>
        <w:t xml:space="preserve"> </w:t>
      </w:r>
      <w:r w:rsidRPr="009F6DDC">
        <w:rPr>
          <w:color w:val="000000"/>
          <w:sz w:val="28"/>
          <w:szCs w:val="28"/>
        </w:rPr>
        <w:t>игровой, музыкальной, театрализованной и коммуникати</w:t>
      </w:r>
      <w:r w:rsidRPr="009F6DDC">
        <w:rPr>
          <w:color w:val="000000"/>
          <w:sz w:val="28"/>
          <w:szCs w:val="28"/>
        </w:rPr>
        <w:t>в</w:t>
      </w:r>
      <w:r w:rsidRPr="009F6DDC">
        <w:rPr>
          <w:color w:val="000000"/>
          <w:sz w:val="28"/>
          <w:szCs w:val="28"/>
        </w:rPr>
        <w:t>ной.</w:t>
      </w:r>
    </w:p>
    <w:p w:rsidR="00383992" w:rsidRPr="00576FF2" w:rsidRDefault="00383992" w:rsidP="00383992">
      <w:pPr>
        <w:pStyle w:val="a6"/>
        <w:jc w:val="both"/>
        <w:rPr>
          <w:sz w:val="28"/>
          <w:szCs w:val="28"/>
        </w:rPr>
      </w:pPr>
      <w:r w:rsidRPr="00576FF2">
        <w:rPr>
          <w:sz w:val="28"/>
          <w:szCs w:val="28"/>
        </w:rPr>
        <w:t xml:space="preserve">       </w:t>
      </w:r>
      <w:r w:rsidRPr="00576FF2">
        <w:rPr>
          <w:b/>
          <w:sz w:val="28"/>
          <w:szCs w:val="28"/>
        </w:rPr>
        <w:t>Модуль 4</w:t>
      </w:r>
      <w:r w:rsidRPr="00576FF2">
        <w:rPr>
          <w:sz w:val="28"/>
          <w:szCs w:val="28"/>
        </w:rPr>
        <w:t xml:space="preserve"> </w:t>
      </w:r>
      <w:r w:rsidRPr="00CE1BB3">
        <w:rPr>
          <w:b/>
          <w:sz w:val="28"/>
          <w:szCs w:val="28"/>
        </w:rPr>
        <w:t>«</w:t>
      </w:r>
      <w:r w:rsidRPr="00CE1BB3">
        <w:rPr>
          <w:rStyle w:val="js-copy-text"/>
          <w:b/>
          <w:sz w:val="28"/>
          <w:szCs w:val="28"/>
        </w:rPr>
        <w:t>Русские и народные традиции</w:t>
      </w:r>
      <w:r w:rsidR="00576FF2">
        <w:rPr>
          <w:sz w:val="28"/>
          <w:szCs w:val="28"/>
        </w:rPr>
        <w:t xml:space="preserve">», который включает </w:t>
      </w:r>
      <w:r w:rsidRPr="00576FF2">
        <w:rPr>
          <w:sz w:val="28"/>
          <w:szCs w:val="28"/>
        </w:rPr>
        <w:t> духовно-нравственное  воспитание личности и воспитание патриотических чувств, осознанное принятие ребенком традиций и культуры родного народа, поселка, района, края. Через семью, родственников, друзей, природную среду и соц</w:t>
      </w:r>
      <w:r w:rsidRPr="00576FF2">
        <w:rPr>
          <w:sz w:val="28"/>
          <w:szCs w:val="28"/>
        </w:rPr>
        <w:t>и</w:t>
      </w:r>
      <w:r w:rsidRPr="00576FF2">
        <w:rPr>
          <w:sz w:val="28"/>
          <w:szCs w:val="28"/>
        </w:rPr>
        <w:t>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дом». Первостепенное значение в формировании образа Мира у ребёнка и осознании себя в этом мире приобретает идея малой Родины – орг</w:t>
      </w:r>
      <w:r w:rsidRPr="00576FF2">
        <w:rPr>
          <w:sz w:val="28"/>
          <w:szCs w:val="28"/>
        </w:rPr>
        <w:t>а</w:t>
      </w:r>
      <w:r w:rsidRPr="00576FF2">
        <w:rPr>
          <w:sz w:val="28"/>
          <w:szCs w:val="28"/>
        </w:rPr>
        <w:t>низация жизнедеятельности детей в пространстве родной культуры в её р</w:t>
      </w:r>
      <w:r w:rsidRPr="00576FF2">
        <w:rPr>
          <w:sz w:val="28"/>
          <w:szCs w:val="28"/>
        </w:rPr>
        <w:t>е</w:t>
      </w:r>
      <w:r w:rsidRPr="00576FF2">
        <w:rPr>
          <w:sz w:val="28"/>
          <w:szCs w:val="28"/>
        </w:rPr>
        <w:t>гиональном проявлении</w:t>
      </w:r>
      <w:r w:rsidR="00C366F2">
        <w:rPr>
          <w:sz w:val="28"/>
          <w:szCs w:val="28"/>
        </w:rPr>
        <w:t xml:space="preserve"> (</w:t>
      </w:r>
      <w:r w:rsidR="00D52274">
        <w:rPr>
          <w:sz w:val="28"/>
          <w:szCs w:val="28"/>
        </w:rPr>
        <w:t>приложение № 6</w:t>
      </w:r>
      <w:r w:rsidR="00A07948">
        <w:rPr>
          <w:sz w:val="28"/>
          <w:szCs w:val="28"/>
        </w:rPr>
        <w:t>)</w:t>
      </w:r>
      <w:r w:rsidRPr="00576FF2">
        <w:rPr>
          <w:sz w:val="28"/>
          <w:szCs w:val="28"/>
        </w:rPr>
        <w:t>.</w:t>
      </w:r>
    </w:p>
    <w:p w:rsidR="00383992" w:rsidRPr="00576FF2" w:rsidRDefault="00383992" w:rsidP="00383992">
      <w:pPr>
        <w:pStyle w:val="a6"/>
        <w:ind w:firstLine="708"/>
        <w:jc w:val="both"/>
        <w:rPr>
          <w:sz w:val="28"/>
          <w:szCs w:val="28"/>
        </w:rPr>
      </w:pPr>
      <w:r w:rsidRPr="00576FF2">
        <w:rPr>
          <w:sz w:val="28"/>
          <w:szCs w:val="28"/>
        </w:rPr>
        <w:t>Содержание духовно-нравственного развития и воспитания личности определяется в соответствии с базовыми национальными ценностями и пр</w:t>
      </w:r>
      <w:r w:rsidRPr="00576FF2">
        <w:rPr>
          <w:sz w:val="28"/>
          <w:szCs w:val="28"/>
        </w:rPr>
        <w:t>и</w:t>
      </w:r>
      <w:r w:rsidRPr="00576FF2">
        <w:rPr>
          <w:sz w:val="28"/>
          <w:szCs w:val="28"/>
        </w:rPr>
        <w:lastRenderedPageBreak/>
        <w:t>обретает определенный характер и направление в зависимости от того, какие ценности общество разделяет, как организована их передача от поколения к поколению. Нравственное воспитание является процессом, направленным на целостное формирование и развитие личности ребенка, и предполагает ст</w:t>
      </w:r>
      <w:r w:rsidRPr="00576FF2">
        <w:rPr>
          <w:sz w:val="28"/>
          <w:szCs w:val="28"/>
        </w:rPr>
        <w:t>а</w:t>
      </w:r>
      <w:r w:rsidRPr="00576FF2">
        <w:rPr>
          <w:sz w:val="28"/>
          <w:szCs w:val="28"/>
        </w:rPr>
        <w:t>новление его отношений к Родине, обществу, людям, к труду, своим обяза</w:t>
      </w:r>
      <w:r w:rsidRPr="00576FF2">
        <w:rPr>
          <w:sz w:val="28"/>
          <w:szCs w:val="28"/>
        </w:rPr>
        <w:t>н</w:t>
      </w:r>
      <w:r w:rsidRPr="00576FF2">
        <w:rPr>
          <w:sz w:val="28"/>
          <w:szCs w:val="28"/>
        </w:rPr>
        <w:t>ностям и к самому себе. Федеральные государственные образовательные стандарты определили базовые национальные ценности, каждая из которых раскрывается в системе нравственных представлений: патриотизм, гражданс</w:t>
      </w:r>
      <w:r w:rsidRPr="00576FF2">
        <w:rPr>
          <w:sz w:val="28"/>
          <w:szCs w:val="28"/>
        </w:rPr>
        <w:t>т</w:t>
      </w:r>
      <w:r w:rsidRPr="00576FF2">
        <w:rPr>
          <w:sz w:val="28"/>
          <w:szCs w:val="28"/>
        </w:rPr>
        <w:t>венность, социальная солидарность, семья, труд и творчество, природа, чел</w:t>
      </w:r>
      <w:r w:rsidRPr="00576FF2">
        <w:rPr>
          <w:sz w:val="28"/>
          <w:szCs w:val="28"/>
        </w:rPr>
        <w:t>о</w:t>
      </w:r>
      <w:r w:rsidRPr="00576FF2">
        <w:rPr>
          <w:sz w:val="28"/>
          <w:szCs w:val="28"/>
        </w:rPr>
        <w:t>вечество, искусство и литература, наука.</w:t>
      </w:r>
    </w:p>
    <w:p w:rsidR="00383992" w:rsidRPr="00576FF2" w:rsidRDefault="00383992" w:rsidP="00383992">
      <w:pPr>
        <w:pStyle w:val="a6"/>
        <w:ind w:firstLine="708"/>
        <w:jc w:val="both"/>
        <w:rPr>
          <w:sz w:val="28"/>
          <w:szCs w:val="28"/>
        </w:rPr>
      </w:pPr>
      <w:r w:rsidRPr="00576FF2">
        <w:rPr>
          <w:sz w:val="28"/>
          <w:szCs w:val="28"/>
        </w:rPr>
        <w:t>Формирование базовых национальных ценностей реализуется средств</w:t>
      </w:r>
      <w:r w:rsidRPr="00576FF2">
        <w:rPr>
          <w:sz w:val="28"/>
          <w:szCs w:val="28"/>
        </w:rPr>
        <w:t>а</w:t>
      </w:r>
      <w:r w:rsidRPr="00576FF2">
        <w:rPr>
          <w:sz w:val="28"/>
          <w:szCs w:val="28"/>
        </w:rPr>
        <w:t>ми пяти образовательных областей. Дети с интересом учатся новому, только когда сами являются активными участниками процесса. Социальный опыт р</w:t>
      </w:r>
      <w:r w:rsidRPr="00576FF2">
        <w:rPr>
          <w:sz w:val="28"/>
          <w:szCs w:val="28"/>
        </w:rPr>
        <w:t>е</w:t>
      </w:r>
      <w:r w:rsidRPr="00576FF2">
        <w:rPr>
          <w:sz w:val="28"/>
          <w:szCs w:val="28"/>
        </w:rPr>
        <w:t>бенка – это не то, что он знает и помнит, а то, что он пережил, и этот опыт п</w:t>
      </w:r>
      <w:r w:rsidRPr="00576FF2">
        <w:rPr>
          <w:sz w:val="28"/>
          <w:szCs w:val="28"/>
        </w:rPr>
        <w:t>о</w:t>
      </w:r>
      <w:r w:rsidRPr="00576FF2">
        <w:rPr>
          <w:sz w:val="28"/>
          <w:szCs w:val="28"/>
        </w:rPr>
        <w:t>стоянно определяет его действия и поступки,  предполагает организацию т</w:t>
      </w:r>
      <w:r w:rsidRPr="00576FF2">
        <w:rPr>
          <w:sz w:val="28"/>
          <w:szCs w:val="28"/>
        </w:rPr>
        <w:t>а</w:t>
      </w:r>
      <w:r w:rsidRPr="00576FF2">
        <w:rPr>
          <w:sz w:val="28"/>
          <w:szCs w:val="28"/>
        </w:rPr>
        <w:t xml:space="preserve">ких форм сотрудничества, при которых были бы востребованы активность и инициатива ученика.  </w:t>
      </w:r>
    </w:p>
    <w:p w:rsidR="00383992" w:rsidRPr="00576FF2" w:rsidRDefault="00383992" w:rsidP="00383992">
      <w:pPr>
        <w:pStyle w:val="a6"/>
        <w:ind w:firstLine="708"/>
        <w:jc w:val="both"/>
        <w:rPr>
          <w:sz w:val="28"/>
          <w:szCs w:val="28"/>
        </w:rPr>
      </w:pPr>
      <w:r w:rsidRPr="00576FF2">
        <w:rPr>
          <w:sz w:val="28"/>
          <w:szCs w:val="28"/>
        </w:rPr>
        <w:t>Семья играет основную роль в формировании мировоззрения и нравс</w:t>
      </w:r>
      <w:r w:rsidRPr="00576FF2">
        <w:rPr>
          <w:sz w:val="28"/>
          <w:szCs w:val="28"/>
        </w:rPr>
        <w:t>т</w:t>
      </w:r>
      <w:r w:rsidRPr="00576FF2">
        <w:rPr>
          <w:sz w:val="28"/>
          <w:szCs w:val="28"/>
        </w:rPr>
        <w:t>венных норм поведения обучающихся. Союз с родителями может быть уст</w:t>
      </w:r>
      <w:r w:rsidRPr="00576FF2">
        <w:rPr>
          <w:sz w:val="28"/>
          <w:szCs w:val="28"/>
        </w:rPr>
        <w:t>а</w:t>
      </w:r>
      <w:r w:rsidRPr="00576FF2">
        <w:rPr>
          <w:sz w:val="28"/>
          <w:szCs w:val="28"/>
        </w:rPr>
        <w:t>новлен, если обе стороны этого взаимодействия осознают, что только совм</w:t>
      </w:r>
      <w:r w:rsidRPr="00576FF2">
        <w:rPr>
          <w:sz w:val="28"/>
          <w:szCs w:val="28"/>
        </w:rPr>
        <w:t>е</w:t>
      </w:r>
      <w:r w:rsidRPr="00576FF2">
        <w:rPr>
          <w:sz w:val="28"/>
          <w:szCs w:val="28"/>
        </w:rPr>
        <w:t xml:space="preserve">стными усилиями можно создать условия для реализации намеченной цели.  </w:t>
      </w:r>
    </w:p>
    <w:p w:rsidR="00B63F5A" w:rsidRDefault="00B63F5A" w:rsidP="00F41CD1">
      <w:pPr>
        <w:pStyle w:val="a6"/>
        <w:ind w:firstLine="708"/>
        <w:jc w:val="both"/>
        <w:rPr>
          <w:sz w:val="28"/>
          <w:szCs w:val="28"/>
        </w:rPr>
      </w:pPr>
    </w:p>
    <w:p w:rsidR="00F962DD" w:rsidRPr="001A20A7" w:rsidRDefault="00F41CD1" w:rsidP="001A20A7">
      <w:pPr>
        <w:pStyle w:val="a6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2.2</w:t>
      </w:r>
      <w:r w:rsidR="00F962DD" w:rsidRPr="005768BD">
        <w:rPr>
          <w:b/>
          <w:color w:val="000000"/>
          <w:sz w:val="28"/>
          <w:szCs w:val="28"/>
        </w:rPr>
        <w:t>.</w:t>
      </w:r>
      <w:r w:rsidR="00F962DD" w:rsidRPr="005768BD">
        <w:rPr>
          <w:b/>
          <w:sz w:val="28"/>
          <w:szCs w:val="28"/>
        </w:rPr>
        <w:t xml:space="preserve"> Формы, способы, методы и средства реализации программы </w:t>
      </w:r>
      <w:r w:rsidR="00F962DD" w:rsidRPr="005768BD">
        <w:rPr>
          <w:sz w:val="28"/>
          <w:szCs w:val="28"/>
        </w:rPr>
        <w:t>с учетом возрастных и индиви</w:t>
      </w:r>
      <w:r w:rsidR="00F962DD" w:rsidRPr="001A20A7">
        <w:rPr>
          <w:sz w:val="28"/>
          <w:szCs w:val="28"/>
        </w:rPr>
        <w:t>дуаль</w:t>
      </w:r>
      <w:r w:rsidR="0064132F" w:rsidRPr="001A20A7">
        <w:rPr>
          <w:sz w:val="28"/>
          <w:szCs w:val="28"/>
        </w:rPr>
        <w:t>ных особенностей воспитанников.</w:t>
      </w:r>
    </w:p>
    <w:p w:rsidR="006E0250" w:rsidRDefault="005768BD" w:rsidP="001A20A7">
      <w:pPr>
        <w:pStyle w:val="a6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6E0250" w:rsidRPr="006E0250">
        <w:rPr>
          <w:bCs/>
          <w:sz w:val="28"/>
          <w:szCs w:val="28"/>
        </w:rPr>
        <w:t>В центре воспитательного процесса находится ребенок – воспитуемый. По отношению к нему как к объекту воспитания педагоги и воспитатели в</w:t>
      </w:r>
      <w:r w:rsidR="006E0250" w:rsidRPr="006E0250">
        <w:rPr>
          <w:bCs/>
          <w:sz w:val="28"/>
          <w:szCs w:val="28"/>
        </w:rPr>
        <w:t>ы</w:t>
      </w:r>
      <w:r w:rsidR="006E0250" w:rsidRPr="006E0250">
        <w:rPr>
          <w:bCs/>
          <w:sz w:val="28"/>
          <w:szCs w:val="28"/>
        </w:rPr>
        <w:t>ступа</w:t>
      </w:r>
      <w:r w:rsidR="006E0250" w:rsidRPr="006E0250">
        <w:rPr>
          <w:bCs/>
          <w:sz w:val="28"/>
          <w:szCs w:val="28"/>
        </w:rPr>
        <w:softHyphen/>
        <w:t xml:space="preserve">ют субъектами воспитательного процесса, </w:t>
      </w:r>
      <w:proofErr w:type="gramStart"/>
      <w:r w:rsidR="006E0250" w:rsidRPr="006E0250">
        <w:rPr>
          <w:bCs/>
          <w:sz w:val="28"/>
          <w:szCs w:val="28"/>
        </w:rPr>
        <w:t>воздейству</w:t>
      </w:r>
      <w:r w:rsidR="006E0250" w:rsidRPr="006E0250">
        <w:rPr>
          <w:bCs/>
          <w:sz w:val="28"/>
          <w:szCs w:val="28"/>
        </w:rPr>
        <w:softHyphen/>
        <w:t>ющим</w:t>
      </w:r>
      <w:proofErr w:type="gramEnd"/>
      <w:r w:rsidR="006E0250" w:rsidRPr="006E0250">
        <w:rPr>
          <w:bCs/>
          <w:sz w:val="28"/>
          <w:szCs w:val="28"/>
        </w:rPr>
        <w:t xml:space="preserve"> на личность с помощью специальных методов и технологий воспитания</w:t>
      </w:r>
      <w:r w:rsidR="006E0250" w:rsidRPr="006E0250">
        <w:rPr>
          <w:b/>
          <w:bCs/>
          <w:sz w:val="28"/>
          <w:szCs w:val="28"/>
        </w:rPr>
        <w:t>.</w:t>
      </w:r>
    </w:p>
    <w:p w:rsidR="00B63F5A" w:rsidRPr="00B63F5A" w:rsidRDefault="00BA12D6" w:rsidP="00B63F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3F5A" w:rsidRPr="00B63F5A">
        <w:rPr>
          <w:sz w:val="28"/>
          <w:szCs w:val="28"/>
        </w:rPr>
        <w:t>Воспитательная работа в ДОО организуется в следующих формах:</w:t>
      </w:r>
    </w:p>
    <w:p w:rsidR="00B63F5A" w:rsidRPr="00B63F5A" w:rsidRDefault="00B63F5A" w:rsidP="00B63F5A">
      <w:pPr>
        <w:pStyle w:val="a6"/>
        <w:jc w:val="both"/>
        <w:rPr>
          <w:sz w:val="28"/>
          <w:szCs w:val="28"/>
        </w:rPr>
      </w:pPr>
      <w:r w:rsidRPr="00B63F5A">
        <w:rPr>
          <w:sz w:val="28"/>
          <w:szCs w:val="28"/>
        </w:rPr>
        <w:t>- индивидуальная форма позволяет индивидуализировать обучение</w:t>
      </w:r>
      <w:r w:rsidR="00FF2303"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(содерж</w:t>
      </w:r>
      <w:r w:rsidRPr="00B63F5A">
        <w:rPr>
          <w:sz w:val="28"/>
          <w:szCs w:val="28"/>
        </w:rPr>
        <w:t>а</w:t>
      </w:r>
      <w:r w:rsidRPr="00B63F5A">
        <w:rPr>
          <w:sz w:val="28"/>
          <w:szCs w:val="28"/>
        </w:rPr>
        <w:t>ние, методы, средства), однако требует от ребенка больших нервных</w:t>
      </w:r>
      <w:r w:rsidR="00FF2303"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затрат, создает эмоциональный дискомфорт, неэкономичность обучения,</w:t>
      </w:r>
      <w:r w:rsidR="00FF2303"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ограничение сотрудничества с другими детьми;</w:t>
      </w:r>
    </w:p>
    <w:p w:rsidR="00B63F5A" w:rsidRPr="00B63F5A" w:rsidRDefault="00B63F5A" w:rsidP="00B63F5A">
      <w:pPr>
        <w:pStyle w:val="a6"/>
        <w:jc w:val="both"/>
        <w:rPr>
          <w:sz w:val="28"/>
          <w:szCs w:val="28"/>
        </w:rPr>
      </w:pPr>
      <w:r w:rsidRPr="00B63F5A">
        <w:rPr>
          <w:sz w:val="28"/>
          <w:szCs w:val="28"/>
        </w:rPr>
        <w:t>- групповая форма работы (индивидуально-коллективная). Группа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делится на подгруппы. Основания для комплектации: личная симпатия,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общность интер</w:t>
      </w:r>
      <w:r w:rsidRPr="00B63F5A">
        <w:rPr>
          <w:sz w:val="28"/>
          <w:szCs w:val="28"/>
        </w:rPr>
        <w:t>е</w:t>
      </w:r>
      <w:r w:rsidRPr="00B63F5A">
        <w:rPr>
          <w:sz w:val="28"/>
          <w:szCs w:val="28"/>
        </w:rPr>
        <w:t>сов, но не по уровням развития. При этом педагогу, в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первую очередь, важно обеспечить взаимодействие детей в процессе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обучения;</w:t>
      </w:r>
    </w:p>
    <w:p w:rsidR="00B63F5A" w:rsidRPr="00BA12D6" w:rsidRDefault="00B63F5A" w:rsidP="00BA12D6">
      <w:pPr>
        <w:pStyle w:val="a6"/>
        <w:jc w:val="both"/>
        <w:rPr>
          <w:sz w:val="28"/>
          <w:szCs w:val="28"/>
        </w:rPr>
      </w:pPr>
      <w:r w:rsidRPr="00B63F5A">
        <w:rPr>
          <w:sz w:val="28"/>
          <w:szCs w:val="28"/>
        </w:rPr>
        <w:t>- фронтальная форма, т.е. работа со всей группой, четкое расписание,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единое содержание. Достоинствами формы являются четкая организационная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стру</w:t>
      </w:r>
      <w:r w:rsidRPr="00B63F5A">
        <w:rPr>
          <w:sz w:val="28"/>
          <w:szCs w:val="28"/>
        </w:rPr>
        <w:t>к</w:t>
      </w:r>
      <w:r w:rsidRPr="00B63F5A">
        <w:rPr>
          <w:sz w:val="28"/>
          <w:szCs w:val="28"/>
        </w:rPr>
        <w:t>тура, простое управление, возможность взаимодействия</w:t>
      </w:r>
      <w:r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 xml:space="preserve">детей, </w:t>
      </w:r>
      <w:r w:rsidRPr="00B63F5A">
        <w:rPr>
          <w:color w:val="000000"/>
          <w:sz w:val="28"/>
          <w:szCs w:val="28"/>
        </w:rPr>
        <w:t>экономичность обучения; недостатком – трудности в индивидуализации</w:t>
      </w:r>
      <w:r>
        <w:rPr>
          <w:sz w:val="28"/>
          <w:szCs w:val="28"/>
        </w:rPr>
        <w:t xml:space="preserve"> </w:t>
      </w:r>
      <w:r w:rsidRPr="00B63F5A">
        <w:rPr>
          <w:color w:val="000000"/>
          <w:sz w:val="28"/>
          <w:szCs w:val="28"/>
        </w:rPr>
        <w:t>обучения.</w:t>
      </w:r>
    </w:p>
    <w:p w:rsidR="00F15166" w:rsidRPr="00FF2303" w:rsidRDefault="006E0250" w:rsidP="00FF2303">
      <w:pPr>
        <w:pStyle w:val="a6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6E0250">
        <w:rPr>
          <w:bCs/>
          <w:sz w:val="28"/>
          <w:szCs w:val="28"/>
        </w:rPr>
        <w:t>С помощью методов воспитания и развития детей корректируется их п</w:t>
      </w:r>
      <w:r w:rsidRPr="006E0250">
        <w:rPr>
          <w:bCs/>
          <w:sz w:val="28"/>
          <w:szCs w:val="28"/>
        </w:rPr>
        <w:t>о</w:t>
      </w:r>
      <w:r w:rsidRPr="006E0250">
        <w:rPr>
          <w:bCs/>
          <w:sz w:val="28"/>
          <w:szCs w:val="28"/>
        </w:rPr>
        <w:t>ведение, формируются качества личности, обогащается опыт их деятельности, общения и отношений. Методы воспитания направлены на це</w:t>
      </w:r>
      <w:r w:rsidRPr="006E0250">
        <w:rPr>
          <w:bCs/>
          <w:sz w:val="28"/>
          <w:szCs w:val="28"/>
        </w:rPr>
        <w:softHyphen/>
        <w:t>лостное развитие и воспитание личности.</w:t>
      </w:r>
      <w:r w:rsidR="00FF2303">
        <w:rPr>
          <w:color w:val="000000"/>
          <w:sz w:val="28"/>
          <w:szCs w:val="28"/>
          <w:shd w:val="clear" w:color="auto" w:fill="FFFFFF"/>
        </w:rPr>
        <w:t xml:space="preserve"> </w:t>
      </w:r>
      <w:r w:rsidR="00B50541" w:rsidRPr="001A20A7">
        <w:rPr>
          <w:color w:val="000000"/>
          <w:sz w:val="28"/>
          <w:szCs w:val="28"/>
          <w:shd w:val="clear" w:color="auto" w:fill="FFFFFF"/>
        </w:rPr>
        <w:t xml:space="preserve">Воспитание и обучение детей в дошкольном возрасте </w:t>
      </w:r>
      <w:r w:rsidR="00B50541" w:rsidRPr="001A20A7">
        <w:rPr>
          <w:color w:val="000000"/>
          <w:sz w:val="28"/>
          <w:szCs w:val="28"/>
          <w:shd w:val="clear" w:color="auto" w:fill="FFFFFF"/>
        </w:rPr>
        <w:lastRenderedPageBreak/>
        <w:t>– это довольно трудный и ответственный процесс. На этом этапе развития у ребенка происходит становление личности, что ведет к последующему фо</w:t>
      </w:r>
      <w:r w:rsidR="00B50541" w:rsidRPr="001A20A7">
        <w:rPr>
          <w:color w:val="000000"/>
          <w:sz w:val="28"/>
          <w:szCs w:val="28"/>
          <w:shd w:val="clear" w:color="auto" w:fill="FFFFFF"/>
        </w:rPr>
        <w:t>р</w:t>
      </w:r>
      <w:r w:rsidR="00B50541" w:rsidRPr="001A20A7">
        <w:rPr>
          <w:color w:val="000000"/>
          <w:sz w:val="28"/>
          <w:szCs w:val="28"/>
          <w:shd w:val="clear" w:color="auto" w:fill="FFFFFF"/>
        </w:rPr>
        <w:t xml:space="preserve">мированию его характера, привычек и способностей. </w:t>
      </w:r>
      <w:r w:rsidR="00F41CD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4132F" w:rsidRPr="001A20A7" w:rsidRDefault="00BA12D6" w:rsidP="001A20A7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4132F" w:rsidRPr="001A20A7">
        <w:rPr>
          <w:color w:val="000000"/>
          <w:sz w:val="28"/>
          <w:szCs w:val="28"/>
        </w:rPr>
        <w:t xml:space="preserve">Воспитательные действия – это формы общеобразовательного процесса совмещенные с обучением. </w:t>
      </w:r>
      <w:r w:rsidR="001A20A7" w:rsidRPr="001A20A7">
        <w:rPr>
          <w:color w:val="000000"/>
          <w:sz w:val="28"/>
          <w:szCs w:val="28"/>
        </w:rPr>
        <w:t xml:space="preserve"> </w:t>
      </w:r>
    </w:p>
    <w:p w:rsidR="0064132F" w:rsidRPr="001A20A7" w:rsidRDefault="0064132F" w:rsidP="001A20A7">
      <w:pPr>
        <w:pStyle w:val="a6"/>
        <w:jc w:val="both"/>
        <w:rPr>
          <w:color w:val="000000"/>
          <w:sz w:val="28"/>
          <w:szCs w:val="28"/>
        </w:rPr>
      </w:pPr>
      <w:r w:rsidRPr="001A20A7">
        <w:rPr>
          <w:color w:val="000000"/>
          <w:sz w:val="28"/>
          <w:szCs w:val="28"/>
        </w:rPr>
        <w:t xml:space="preserve">Воспитательная методика </w:t>
      </w:r>
      <w:r w:rsidR="001A20A7" w:rsidRPr="001A20A7">
        <w:rPr>
          <w:color w:val="000000"/>
          <w:sz w:val="28"/>
          <w:szCs w:val="28"/>
        </w:rPr>
        <w:t xml:space="preserve"> </w:t>
      </w:r>
      <w:r w:rsidRPr="001A20A7">
        <w:rPr>
          <w:color w:val="000000"/>
          <w:sz w:val="28"/>
          <w:szCs w:val="28"/>
        </w:rPr>
        <w:t>включает в себя четыре категории воспитания:</w:t>
      </w:r>
    </w:p>
    <w:p w:rsidR="0064132F" w:rsidRPr="001A20A7" w:rsidRDefault="0064132F" w:rsidP="001A20A7">
      <w:pPr>
        <w:pStyle w:val="a6"/>
        <w:jc w:val="both"/>
        <w:rPr>
          <w:color w:val="000000"/>
          <w:sz w:val="28"/>
          <w:szCs w:val="28"/>
        </w:rPr>
      </w:pPr>
      <w:r w:rsidRPr="001A20A7">
        <w:rPr>
          <w:color w:val="000000"/>
          <w:sz w:val="28"/>
          <w:szCs w:val="28"/>
        </w:rPr>
        <w:t>формирование личности – установление взглядов, суждений и оценка возни</w:t>
      </w:r>
      <w:r w:rsidRPr="001A20A7">
        <w:rPr>
          <w:color w:val="000000"/>
          <w:sz w:val="28"/>
          <w:szCs w:val="28"/>
        </w:rPr>
        <w:t>к</w:t>
      </w:r>
      <w:r w:rsidRPr="001A20A7">
        <w:rPr>
          <w:color w:val="000000"/>
          <w:sz w:val="28"/>
          <w:szCs w:val="28"/>
        </w:rPr>
        <w:t>ших ситуаций;</w:t>
      </w:r>
    </w:p>
    <w:p w:rsidR="0064132F" w:rsidRPr="001A20A7" w:rsidRDefault="0064132F" w:rsidP="001A20A7">
      <w:pPr>
        <w:pStyle w:val="a6"/>
        <w:jc w:val="both"/>
        <w:rPr>
          <w:color w:val="000000"/>
          <w:sz w:val="28"/>
          <w:szCs w:val="28"/>
        </w:rPr>
      </w:pPr>
      <w:r w:rsidRPr="001A20A7">
        <w:rPr>
          <w:color w:val="000000"/>
          <w:sz w:val="28"/>
          <w:szCs w:val="28"/>
        </w:rPr>
        <w:t>организация действий – общение, взаимоотношения, приобретение опыта;</w:t>
      </w:r>
    </w:p>
    <w:p w:rsidR="0064132F" w:rsidRPr="001A20A7" w:rsidRDefault="0064132F" w:rsidP="001A20A7">
      <w:pPr>
        <w:pStyle w:val="a6"/>
        <w:jc w:val="both"/>
        <w:rPr>
          <w:color w:val="000000"/>
          <w:sz w:val="28"/>
          <w:szCs w:val="28"/>
        </w:rPr>
      </w:pPr>
      <w:r w:rsidRPr="001A20A7">
        <w:rPr>
          <w:color w:val="000000"/>
          <w:sz w:val="28"/>
          <w:szCs w:val="28"/>
        </w:rPr>
        <w:t>самооценка поведения, самоконтроль и анализ своих действий;</w:t>
      </w:r>
    </w:p>
    <w:p w:rsidR="00091FD2" w:rsidRPr="00A33719" w:rsidRDefault="0064132F" w:rsidP="001A20A7">
      <w:pPr>
        <w:pStyle w:val="a6"/>
        <w:jc w:val="both"/>
        <w:rPr>
          <w:color w:val="000000"/>
          <w:sz w:val="28"/>
          <w:szCs w:val="28"/>
        </w:rPr>
      </w:pPr>
      <w:r w:rsidRPr="001A20A7">
        <w:rPr>
          <w:color w:val="000000"/>
          <w:sz w:val="28"/>
          <w:szCs w:val="28"/>
        </w:rPr>
        <w:t>мотивация и побуждение к деятельности.</w:t>
      </w:r>
    </w:p>
    <w:p w:rsidR="00FC693B" w:rsidRDefault="00A33719" w:rsidP="00A33719">
      <w:pPr>
        <w:pStyle w:val="a6"/>
        <w:jc w:val="both"/>
        <w:rPr>
          <w:rStyle w:val="a9"/>
          <w:b w:val="0"/>
          <w:sz w:val="28"/>
          <w:szCs w:val="28"/>
        </w:rPr>
      </w:pPr>
      <w:r>
        <w:rPr>
          <w:rStyle w:val="a9"/>
          <w:b w:val="0"/>
          <w:iCs/>
          <w:sz w:val="28"/>
          <w:szCs w:val="28"/>
          <w:shd w:val="clear" w:color="auto" w:fill="FFFFFF"/>
        </w:rPr>
        <w:tab/>
      </w:r>
      <w:r w:rsidR="00091FD2" w:rsidRPr="0097643B">
        <w:rPr>
          <w:rStyle w:val="a9"/>
          <w:b w:val="0"/>
          <w:iCs/>
          <w:sz w:val="28"/>
          <w:szCs w:val="28"/>
          <w:u w:val="single"/>
          <w:shd w:val="clear" w:color="auto" w:fill="FFFFFF"/>
        </w:rPr>
        <w:t>Форма воспитания</w:t>
      </w:r>
      <w:r w:rsidR="00BA12D6">
        <w:rPr>
          <w:rStyle w:val="a9"/>
          <w:b w:val="0"/>
          <w:iCs/>
          <w:sz w:val="28"/>
          <w:szCs w:val="28"/>
          <w:shd w:val="clear" w:color="auto" w:fill="FFFFFF"/>
        </w:rPr>
        <w:t xml:space="preserve"> </w:t>
      </w:r>
      <w:r w:rsidR="00091FD2" w:rsidRPr="00A33719">
        <w:rPr>
          <w:sz w:val="28"/>
          <w:szCs w:val="28"/>
          <w:shd w:val="clear" w:color="auto" w:fill="FFFFFF"/>
        </w:rPr>
        <w:t>– </w:t>
      </w:r>
      <w:r w:rsidR="00BA12D6">
        <w:rPr>
          <w:sz w:val="28"/>
          <w:szCs w:val="28"/>
          <w:shd w:val="clear" w:color="auto" w:fill="FFFFFF"/>
        </w:rPr>
        <w:t xml:space="preserve"> </w:t>
      </w:r>
      <w:r w:rsidR="00091FD2" w:rsidRPr="00A33719">
        <w:rPr>
          <w:rStyle w:val="a9"/>
          <w:b w:val="0"/>
          <w:sz w:val="28"/>
          <w:szCs w:val="28"/>
          <w:shd w:val="clear" w:color="auto" w:fill="FFFFFF"/>
        </w:rPr>
        <w:t>это внешнее выражение процесса воспитания. В педагогической литературе нет единого подхода к классификации форм во</w:t>
      </w:r>
      <w:r w:rsidR="00091FD2" w:rsidRPr="00A33719">
        <w:rPr>
          <w:rStyle w:val="a9"/>
          <w:b w:val="0"/>
          <w:sz w:val="28"/>
          <w:szCs w:val="28"/>
          <w:shd w:val="clear" w:color="auto" w:fill="FFFFFF"/>
        </w:rPr>
        <w:t>с</w:t>
      </w:r>
      <w:r w:rsidR="00091FD2" w:rsidRPr="00A33719">
        <w:rPr>
          <w:rStyle w:val="a9"/>
          <w:b w:val="0"/>
          <w:sz w:val="28"/>
          <w:szCs w:val="28"/>
          <w:shd w:val="clear" w:color="auto" w:fill="FFFFFF"/>
        </w:rPr>
        <w:t xml:space="preserve">питательной работы. </w:t>
      </w:r>
      <w:r w:rsidR="00091FD2" w:rsidRPr="00A33719">
        <w:rPr>
          <w:rStyle w:val="a9"/>
          <w:b w:val="0"/>
          <w:sz w:val="28"/>
          <w:szCs w:val="28"/>
        </w:rPr>
        <w:t>Наиболее известна классификация по направлениям во</w:t>
      </w:r>
      <w:r w:rsidR="00091FD2" w:rsidRPr="00A33719">
        <w:rPr>
          <w:rStyle w:val="a9"/>
          <w:b w:val="0"/>
          <w:sz w:val="28"/>
          <w:szCs w:val="28"/>
        </w:rPr>
        <w:t>с</w:t>
      </w:r>
      <w:r w:rsidR="00091FD2" w:rsidRPr="00A33719">
        <w:rPr>
          <w:rStyle w:val="a9"/>
          <w:b w:val="0"/>
          <w:sz w:val="28"/>
          <w:szCs w:val="28"/>
        </w:rPr>
        <w:t xml:space="preserve">питательной работы: </w:t>
      </w:r>
      <w:proofErr w:type="gramStart"/>
      <w:r w:rsidR="00091FD2" w:rsidRPr="00A33719">
        <w:rPr>
          <w:rStyle w:val="a9"/>
          <w:b w:val="0"/>
          <w:sz w:val="28"/>
          <w:szCs w:val="28"/>
        </w:rPr>
        <w:t>умственное</w:t>
      </w:r>
      <w:proofErr w:type="gramEnd"/>
      <w:r w:rsidR="00091FD2" w:rsidRPr="00A33719">
        <w:rPr>
          <w:rStyle w:val="a9"/>
          <w:b w:val="0"/>
          <w:sz w:val="28"/>
          <w:szCs w:val="28"/>
        </w:rPr>
        <w:t>, нравственное, этическое, эстетическое, тр</w:t>
      </w:r>
      <w:r w:rsidR="00091FD2" w:rsidRPr="00A33719">
        <w:rPr>
          <w:rStyle w:val="a9"/>
          <w:b w:val="0"/>
          <w:sz w:val="28"/>
          <w:szCs w:val="28"/>
        </w:rPr>
        <w:t>у</w:t>
      </w:r>
      <w:r w:rsidR="00091FD2" w:rsidRPr="00A33719">
        <w:rPr>
          <w:rStyle w:val="a9"/>
          <w:b w:val="0"/>
          <w:sz w:val="28"/>
          <w:szCs w:val="28"/>
        </w:rPr>
        <w:t>довое, физическое.</w:t>
      </w:r>
    </w:p>
    <w:p w:rsidR="0045068A" w:rsidRPr="00F41CD1" w:rsidRDefault="006654F6" w:rsidP="0045068A">
      <w:pPr>
        <w:pStyle w:val="a6"/>
        <w:ind w:firstLine="708"/>
        <w:jc w:val="both"/>
        <w:rPr>
          <w:rFonts w:ascii="Helvetica" w:hAnsi="Helvetica"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5068A" w:rsidRPr="0050779A">
        <w:rPr>
          <w:color w:val="000000"/>
          <w:sz w:val="28"/>
          <w:szCs w:val="28"/>
        </w:rPr>
        <w:t>Форма воспитательного процесса - это доступный внешнему воспр</w:t>
      </w:r>
      <w:r w:rsidR="0045068A" w:rsidRPr="0050779A">
        <w:rPr>
          <w:color w:val="000000"/>
          <w:sz w:val="28"/>
          <w:szCs w:val="28"/>
        </w:rPr>
        <w:t>и</w:t>
      </w:r>
      <w:r w:rsidR="0045068A" w:rsidRPr="0050779A">
        <w:rPr>
          <w:color w:val="000000"/>
          <w:sz w:val="28"/>
          <w:szCs w:val="28"/>
        </w:rPr>
        <w:t>ятию образ взаимодействия детей с педагогом, сложившейся благодаря сист</w:t>
      </w:r>
      <w:r w:rsidR="0045068A" w:rsidRPr="0050779A">
        <w:rPr>
          <w:color w:val="000000"/>
          <w:sz w:val="28"/>
          <w:szCs w:val="28"/>
        </w:rPr>
        <w:t>е</w:t>
      </w:r>
      <w:r w:rsidR="0045068A" w:rsidRPr="0050779A">
        <w:rPr>
          <w:color w:val="000000"/>
          <w:sz w:val="28"/>
          <w:szCs w:val="28"/>
        </w:rPr>
        <w:t>ме используемых средств, выстраиваемых в определенном логическом обе</w:t>
      </w:r>
      <w:r w:rsidR="0045068A" w:rsidRPr="0050779A">
        <w:rPr>
          <w:color w:val="000000"/>
          <w:sz w:val="28"/>
          <w:szCs w:val="28"/>
        </w:rPr>
        <w:t>с</w:t>
      </w:r>
      <w:r w:rsidR="0045068A" w:rsidRPr="0050779A">
        <w:rPr>
          <w:color w:val="000000"/>
          <w:sz w:val="28"/>
          <w:szCs w:val="28"/>
        </w:rPr>
        <w:t>печении метода работы с детьми</w:t>
      </w:r>
      <w:r w:rsidR="0045068A">
        <w:rPr>
          <w:color w:val="000000"/>
          <w:sz w:val="28"/>
          <w:szCs w:val="28"/>
        </w:rPr>
        <w:t xml:space="preserve">. </w:t>
      </w:r>
      <w:r w:rsidR="0045068A" w:rsidRPr="0050779A">
        <w:rPr>
          <w:sz w:val="28"/>
          <w:szCs w:val="28"/>
        </w:rPr>
        <w:t>Форма</w:t>
      </w:r>
      <w:r w:rsidR="0045068A" w:rsidRPr="00F41CD1">
        <w:rPr>
          <w:sz w:val="28"/>
          <w:szCs w:val="28"/>
        </w:rPr>
        <w:t xml:space="preserve"> как часть процесса воспитания зав</w:t>
      </w:r>
      <w:r w:rsidR="0045068A" w:rsidRPr="00F41CD1">
        <w:rPr>
          <w:sz w:val="28"/>
          <w:szCs w:val="28"/>
        </w:rPr>
        <w:t>и</w:t>
      </w:r>
      <w:r w:rsidR="0045068A" w:rsidRPr="00F41CD1">
        <w:rPr>
          <w:sz w:val="28"/>
          <w:szCs w:val="28"/>
        </w:rPr>
        <w:t>сит от целей, содержания, методов и одновременно обусловливает их осущ</w:t>
      </w:r>
      <w:r w:rsidR="0045068A" w:rsidRPr="00F41CD1">
        <w:rPr>
          <w:sz w:val="28"/>
          <w:szCs w:val="28"/>
        </w:rPr>
        <w:t>е</w:t>
      </w:r>
      <w:r w:rsidR="0045068A" w:rsidRPr="00F41CD1">
        <w:rPr>
          <w:sz w:val="28"/>
          <w:szCs w:val="28"/>
        </w:rPr>
        <w:t>ствление, воплощение в конкретном деле. Поэтому формы воспитания зависят от конкретных педагогических ситуаций, и поэтому они так разнообразны, н</w:t>
      </w:r>
      <w:r w:rsidR="0045068A" w:rsidRPr="00F41CD1">
        <w:rPr>
          <w:sz w:val="28"/>
          <w:szCs w:val="28"/>
        </w:rPr>
        <w:t>о</w:t>
      </w:r>
      <w:r w:rsidR="0045068A" w:rsidRPr="00F41CD1">
        <w:rPr>
          <w:sz w:val="28"/>
          <w:szCs w:val="28"/>
        </w:rPr>
        <w:t>сят творческий характер и порой индивидуально неповторимы. Выделены ра</w:t>
      </w:r>
      <w:r w:rsidR="0045068A" w:rsidRPr="00F41CD1">
        <w:rPr>
          <w:sz w:val="28"/>
          <w:szCs w:val="28"/>
        </w:rPr>
        <w:t>з</w:t>
      </w:r>
      <w:r w:rsidR="0045068A" w:rsidRPr="00F41CD1">
        <w:rPr>
          <w:sz w:val="28"/>
          <w:szCs w:val="28"/>
        </w:rPr>
        <w:t>личные типы форм</w:t>
      </w:r>
      <w:r w:rsidR="00FF2303">
        <w:rPr>
          <w:sz w:val="28"/>
          <w:szCs w:val="28"/>
        </w:rPr>
        <w:t>.</w:t>
      </w:r>
    </w:p>
    <w:p w:rsidR="0045068A" w:rsidRDefault="0045068A" w:rsidP="0045068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41CD1">
        <w:rPr>
          <w:sz w:val="28"/>
          <w:szCs w:val="28"/>
        </w:rPr>
        <w:t>Не зная ребенка, его особенностей и склонностей, невозможно правил</w:t>
      </w:r>
      <w:r w:rsidRPr="00F41CD1">
        <w:rPr>
          <w:sz w:val="28"/>
          <w:szCs w:val="28"/>
        </w:rPr>
        <w:t>ь</w:t>
      </w:r>
      <w:r w:rsidRPr="00F41CD1">
        <w:rPr>
          <w:sz w:val="28"/>
          <w:szCs w:val="28"/>
        </w:rPr>
        <w:t>но избрать средства и методы, с помощью которых достигается успех в восп</w:t>
      </w:r>
      <w:r w:rsidRPr="00F41CD1">
        <w:rPr>
          <w:sz w:val="28"/>
          <w:szCs w:val="28"/>
        </w:rPr>
        <w:t>и</w:t>
      </w:r>
      <w:r w:rsidRPr="00F41CD1">
        <w:rPr>
          <w:sz w:val="28"/>
          <w:szCs w:val="28"/>
        </w:rPr>
        <w:t xml:space="preserve">тании. Только при систематических раздумьях, внимательном наблюдении, в результате выявления действительных причин и мотивов поведения ребенка, </w:t>
      </w:r>
      <w:proofErr w:type="gramStart"/>
      <w:r>
        <w:rPr>
          <w:sz w:val="28"/>
          <w:szCs w:val="28"/>
        </w:rPr>
        <w:t>возможно</w:t>
      </w:r>
      <w:proofErr w:type="gramEnd"/>
      <w:r w:rsidRPr="00F41CD1">
        <w:rPr>
          <w:sz w:val="28"/>
          <w:szCs w:val="28"/>
        </w:rPr>
        <w:t xml:space="preserve"> обнаружить ту точку опоры в душе ребенка, вокруг которой в дал</w:t>
      </w:r>
      <w:r w:rsidRPr="00F41CD1">
        <w:rPr>
          <w:sz w:val="28"/>
          <w:szCs w:val="28"/>
        </w:rPr>
        <w:t>ь</w:t>
      </w:r>
      <w:r w:rsidRPr="00F41CD1">
        <w:rPr>
          <w:sz w:val="28"/>
          <w:szCs w:val="28"/>
        </w:rPr>
        <w:t>нейшем возникают взаимопонимание, доверие и, соответственно, нормальное поведение.</w:t>
      </w:r>
    </w:p>
    <w:p w:rsidR="00FF2303" w:rsidRPr="00613649" w:rsidRDefault="00FF2303" w:rsidP="00B63F5A">
      <w:pPr>
        <w:pStyle w:val="a6"/>
        <w:jc w:val="both"/>
        <w:rPr>
          <w:sz w:val="28"/>
          <w:szCs w:val="28"/>
        </w:rPr>
      </w:pPr>
      <w:r>
        <w:rPr>
          <w:shd w:val="clear" w:color="auto" w:fill="FFFFFF"/>
        </w:rPr>
        <w:tab/>
      </w:r>
      <w:r w:rsidRPr="00613649">
        <w:rPr>
          <w:sz w:val="28"/>
          <w:szCs w:val="28"/>
          <w:shd w:val="clear" w:color="auto" w:fill="FFFFFF"/>
        </w:rPr>
        <w:t>Ведущей в </w:t>
      </w:r>
      <w:r w:rsidRPr="00613649">
        <w:rPr>
          <w:rStyle w:val="a9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воспитательном</w:t>
      </w:r>
      <w:r w:rsidRPr="00613649">
        <w:rPr>
          <w:sz w:val="28"/>
          <w:szCs w:val="28"/>
          <w:shd w:val="clear" w:color="auto" w:fill="FFFFFF"/>
        </w:rPr>
        <w:t> процессе является игровая деятельность. И</w:t>
      </w:r>
      <w:r w:rsidRPr="00613649">
        <w:rPr>
          <w:sz w:val="28"/>
          <w:szCs w:val="28"/>
          <w:shd w:val="clear" w:color="auto" w:fill="FFFFFF"/>
        </w:rPr>
        <w:t>г</w:t>
      </w:r>
      <w:r w:rsidRPr="00613649">
        <w:rPr>
          <w:sz w:val="28"/>
          <w:szCs w:val="28"/>
          <w:shd w:val="clear" w:color="auto" w:fill="FFFFFF"/>
        </w:rPr>
        <w:t>ра широко используется как самостоятельная форма </w:t>
      </w:r>
      <w:r w:rsidRPr="00613649">
        <w:rPr>
          <w:rStyle w:val="a9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работы</w:t>
      </w:r>
      <w:r w:rsidRPr="00613649">
        <w:rPr>
          <w:sz w:val="28"/>
          <w:szCs w:val="28"/>
          <w:shd w:val="clear" w:color="auto" w:fill="FFFFFF"/>
        </w:rPr>
        <w:t> с детьми и как эффективное средство и метод развития, </w:t>
      </w:r>
      <w:r w:rsidRPr="00613649">
        <w:rPr>
          <w:rStyle w:val="a9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воспитания</w:t>
      </w:r>
      <w:r w:rsidRPr="00613649">
        <w:rPr>
          <w:sz w:val="28"/>
          <w:szCs w:val="28"/>
          <w:shd w:val="clear" w:color="auto" w:fill="FFFFFF"/>
        </w:rPr>
        <w:t> и обучения в других о</w:t>
      </w:r>
      <w:r w:rsidRPr="00613649">
        <w:rPr>
          <w:sz w:val="28"/>
          <w:szCs w:val="28"/>
          <w:shd w:val="clear" w:color="auto" w:fill="FFFFFF"/>
        </w:rPr>
        <w:t>р</w:t>
      </w:r>
      <w:r w:rsidRPr="00613649">
        <w:rPr>
          <w:sz w:val="28"/>
          <w:szCs w:val="28"/>
          <w:shd w:val="clear" w:color="auto" w:fill="FFFFFF"/>
        </w:rPr>
        <w:t xml:space="preserve">ганизационных формах. </w:t>
      </w:r>
      <w:proofErr w:type="gramStart"/>
      <w:r w:rsidRPr="00613649">
        <w:rPr>
          <w:sz w:val="28"/>
          <w:szCs w:val="28"/>
          <w:shd w:val="clear" w:color="auto" w:fill="FFFFFF"/>
        </w:rPr>
        <w:t>Приоритет отдается творческим играм (сюжетно-ролевые, строительно-конструктивные, игры-драматизации и инсценировки, игры с элементами труда и художественной деятельности) и игры с правил</w:t>
      </w:r>
      <w:r w:rsidRPr="00613649">
        <w:rPr>
          <w:sz w:val="28"/>
          <w:szCs w:val="28"/>
          <w:shd w:val="clear" w:color="auto" w:fill="FFFFFF"/>
        </w:rPr>
        <w:t>а</w:t>
      </w:r>
      <w:r w:rsidRPr="00613649">
        <w:rPr>
          <w:sz w:val="28"/>
          <w:szCs w:val="28"/>
          <w:shd w:val="clear" w:color="auto" w:fill="FFFFFF"/>
        </w:rPr>
        <w:t>ми </w:t>
      </w:r>
      <w:r w:rsidRPr="00613649">
        <w:rPr>
          <w:sz w:val="28"/>
          <w:szCs w:val="28"/>
          <w:bdr w:val="none" w:sz="0" w:space="0" w:color="auto" w:frame="1"/>
          <w:shd w:val="clear" w:color="auto" w:fill="FFFFFF"/>
        </w:rPr>
        <w:t>(дидактические, интеллектуальные, подвижные, хороводные т. п.)</w:t>
      </w:r>
      <w:r w:rsidRPr="00613649">
        <w:rPr>
          <w:sz w:val="28"/>
          <w:szCs w:val="28"/>
          <w:shd w:val="clear" w:color="auto" w:fill="FFFFFF"/>
        </w:rPr>
        <w:t>.</w:t>
      </w:r>
      <w:proofErr w:type="gramEnd"/>
    </w:p>
    <w:p w:rsidR="00613649" w:rsidRDefault="00613649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3F5A" w:rsidRPr="00B63F5A">
        <w:rPr>
          <w:color w:val="000000"/>
          <w:sz w:val="28"/>
          <w:szCs w:val="28"/>
        </w:rPr>
        <w:t xml:space="preserve">В словесно-логических формах основным </w:t>
      </w:r>
      <w:r w:rsidR="00B63F5A" w:rsidRPr="00B63F5A">
        <w:rPr>
          <w:color w:val="000000"/>
          <w:sz w:val="28"/>
          <w:szCs w:val="28"/>
          <w:u w:val="single"/>
        </w:rPr>
        <w:t>средством воздействия</w:t>
      </w:r>
      <w:r w:rsidR="00B63F5A" w:rsidRPr="00B63F5A">
        <w:rPr>
          <w:color w:val="000000"/>
          <w:sz w:val="28"/>
          <w:szCs w:val="28"/>
        </w:rPr>
        <w:t xml:space="preserve"> явл</w:t>
      </w:r>
      <w:r w:rsidR="00B63F5A" w:rsidRPr="00B63F5A">
        <w:rPr>
          <w:color w:val="000000"/>
          <w:sz w:val="28"/>
          <w:szCs w:val="28"/>
        </w:rPr>
        <w:t>я</w:t>
      </w:r>
      <w:r w:rsidR="00B63F5A" w:rsidRPr="00B63F5A">
        <w:rPr>
          <w:color w:val="000000"/>
          <w:sz w:val="28"/>
          <w:szCs w:val="28"/>
        </w:rPr>
        <w:t>ется рациональное слово, убеждение словом, которое, конечно, может быть окрашено эмоцией и вызывать эмоции воспитанников. К этому типу форм о</w:t>
      </w:r>
      <w:r w:rsidR="00B63F5A" w:rsidRPr="00B63F5A">
        <w:rPr>
          <w:color w:val="000000"/>
          <w:sz w:val="28"/>
          <w:szCs w:val="28"/>
        </w:rPr>
        <w:t>т</w:t>
      </w:r>
      <w:r w:rsidR="00B63F5A" w:rsidRPr="00B63F5A">
        <w:rPr>
          <w:color w:val="000000"/>
          <w:sz w:val="28"/>
          <w:szCs w:val="28"/>
        </w:rPr>
        <w:t>носятся беседы на самые разные темы, обсуждение п</w:t>
      </w:r>
      <w:r>
        <w:rPr>
          <w:color w:val="000000"/>
          <w:sz w:val="28"/>
          <w:szCs w:val="28"/>
        </w:rPr>
        <w:t xml:space="preserve">роблемы, и пр. Главное здесь - </w:t>
      </w:r>
      <w:r w:rsidR="00B63F5A" w:rsidRPr="00B63F5A">
        <w:rPr>
          <w:color w:val="000000"/>
          <w:sz w:val="28"/>
          <w:szCs w:val="28"/>
        </w:rPr>
        <w:t xml:space="preserve">обмен информацией, сообщения </w:t>
      </w:r>
      <w:r>
        <w:rPr>
          <w:color w:val="000000"/>
          <w:sz w:val="28"/>
          <w:szCs w:val="28"/>
        </w:rPr>
        <w:t>обучающихся</w:t>
      </w:r>
      <w:r w:rsidR="00B63F5A" w:rsidRPr="00B63F5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воспитателей</w:t>
      </w:r>
      <w:r w:rsidR="00B63F5A" w:rsidRPr="00B63F5A">
        <w:rPr>
          <w:color w:val="000000"/>
          <w:sz w:val="28"/>
          <w:szCs w:val="28"/>
        </w:rPr>
        <w:t xml:space="preserve"> и других взрослых, обсуждение проблем. Такой тип воспитательного воздействия имеет </w:t>
      </w:r>
      <w:r w:rsidR="00B63F5A" w:rsidRPr="00B63F5A">
        <w:rPr>
          <w:color w:val="000000"/>
          <w:sz w:val="28"/>
          <w:szCs w:val="28"/>
        </w:rPr>
        <w:lastRenderedPageBreak/>
        <w:t xml:space="preserve">место в практике </w:t>
      </w:r>
      <w:r>
        <w:rPr>
          <w:color w:val="000000"/>
          <w:sz w:val="28"/>
          <w:szCs w:val="28"/>
        </w:rPr>
        <w:t>образовательных учреждений</w:t>
      </w:r>
      <w:r w:rsidR="00B63F5A" w:rsidRPr="00B63F5A">
        <w:rPr>
          <w:color w:val="000000"/>
          <w:sz w:val="28"/>
          <w:szCs w:val="28"/>
        </w:rPr>
        <w:t xml:space="preserve"> всего мира, хотя методика, техника или даже технология его проведения может быть различной</w:t>
      </w:r>
      <w:r>
        <w:rPr>
          <w:color w:val="000000"/>
          <w:sz w:val="28"/>
          <w:szCs w:val="28"/>
        </w:rPr>
        <w:t>.</w:t>
      </w:r>
    </w:p>
    <w:p w:rsidR="00B63F5A" w:rsidRPr="00B63F5A" w:rsidRDefault="00613649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3F5A" w:rsidRPr="00B63F5A">
        <w:rPr>
          <w:color w:val="000000"/>
          <w:sz w:val="28"/>
          <w:szCs w:val="28"/>
        </w:rPr>
        <w:t>Образно-художественные формы объединяют в себе такие дела восп</w:t>
      </w:r>
      <w:r w:rsidR="00B63F5A" w:rsidRPr="00B63F5A">
        <w:rPr>
          <w:color w:val="000000"/>
          <w:sz w:val="28"/>
          <w:szCs w:val="28"/>
        </w:rPr>
        <w:t>и</w:t>
      </w:r>
      <w:r w:rsidR="00B63F5A" w:rsidRPr="00B63F5A">
        <w:rPr>
          <w:color w:val="000000"/>
          <w:sz w:val="28"/>
          <w:szCs w:val="28"/>
        </w:rPr>
        <w:t>танников, где главным средством воздействия являются совместные переж</w:t>
      </w:r>
      <w:r w:rsidR="00B63F5A" w:rsidRPr="00B63F5A">
        <w:rPr>
          <w:color w:val="000000"/>
          <w:sz w:val="28"/>
          <w:szCs w:val="28"/>
        </w:rPr>
        <w:t>и</w:t>
      </w:r>
      <w:r w:rsidR="00B63F5A" w:rsidRPr="00B63F5A">
        <w:rPr>
          <w:color w:val="000000"/>
          <w:sz w:val="28"/>
          <w:szCs w:val="28"/>
        </w:rPr>
        <w:t xml:space="preserve">вания, преимущественно социально-нравственные, эстетические. Главное </w:t>
      </w:r>
      <w:r>
        <w:rPr>
          <w:color w:val="000000"/>
          <w:sz w:val="28"/>
          <w:szCs w:val="28"/>
        </w:rPr>
        <w:t>-</w:t>
      </w:r>
      <w:r w:rsidR="00B63F5A" w:rsidRPr="00B63F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вызвать сильные, глубокие и </w:t>
      </w:r>
      <w:r w:rsidR="00B63F5A" w:rsidRPr="00B63F5A">
        <w:rPr>
          <w:color w:val="000000"/>
          <w:sz w:val="28"/>
          <w:szCs w:val="28"/>
        </w:rPr>
        <w:t>облагораживающие коллективные эмоции, п</w:t>
      </w:r>
      <w:r w:rsidR="00B63F5A" w:rsidRPr="00B63F5A">
        <w:rPr>
          <w:color w:val="000000"/>
          <w:sz w:val="28"/>
          <w:szCs w:val="28"/>
        </w:rPr>
        <w:t>о</w:t>
      </w:r>
      <w:r w:rsidR="00B63F5A" w:rsidRPr="00B63F5A">
        <w:rPr>
          <w:color w:val="000000"/>
          <w:sz w:val="28"/>
          <w:szCs w:val="28"/>
        </w:rPr>
        <w:t xml:space="preserve">добные тем, которые люди испытывают на праздниках, во время развлечений, просмотра спектаклей. </w:t>
      </w:r>
    </w:p>
    <w:p w:rsidR="00B63F5A" w:rsidRPr="00B63F5A" w:rsidRDefault="00613649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3F5A" w:rsidRPr="00B63F5A">
        <w:rPr>
          <w:color w:val="000000"/>
          <w:sz w:val="28"/>
          <w:szCs w:val="28"/>
        </w:rPr>
        <w:t>В трудовых формах положительно воздействует на воспитанников с</w:t>
      </w:r>
      <w:r w:rsidR="00B63F5A" w:rsidRPr="00B63F5A">
        <w:rPr>
          <w:color w:val="000000"/>
          <w:sz w:val="28"/>
          <w:szCs w:val="28"/>
        </w:rPr>
        <w:t>о</w:t>
      </w:r>
      <w:r w:rsidR="00B63F5A" w:rsidRPr="00B63F5A">
        <w:rPr>
          <w:color w:val="000000"/>
          <w:sz w:val="28"/>
          <w:szCs w:val="28"/>
        </w:rPr>
        <w:t>вместная работа (деятельность)</w:t>
      </w:r>
      <w:r w:rsidR="00B63F5A">
        <w:rPr>
          <w:color w:val="000000"/>
          <w:sz w:val="28"/>
          <w:szCs w:val="28"/>
        </w:rPr>
        <w:t xml:space="preserve">, шире </w:t>
      </w:r>
      <w:r w:rsidR="00B63F5A" w:rsidRPr="00B63F5A">
        <w:rPr>
          <w:color w:val="000000"/>
          <w:sz w:val="28"/>
          <w:szCs w:val="28"/>
        </w:rPr>
        <w:t xml:space="preserve">- различная деятельность, любой труд, в том числе общественно полезная деятельность. Это разные виды работ: от ежедневной помощи младшему воспитателю в протирании  пыли, участии  в посадке цветов,  до выполнения сельскохозяйственных </w:t>
      </w:r>
      <w:r>
        <w:rPr>
          <w:color w:val="000000"/>
          <w:sz w:val="28"/>
          <w:szCs w:val="28"/>
        </w:rPr>
        <w:t>поручений</w:t>
      </w:r>
      <w:r w:rsidR="00B63F5A" w:rsidRPr="00B63F5A">
        <w:rPr>
          <w:color w:val="000000"/>
          <w:sz w:val="28"/>
          <w:szCs w:val="28"/>
        </w:rPr>
        <w:t xml:space="preserve"> на приус</w:t>
      </w:r>
      <w:r w:rsidR="00B63F5A" w:rsidRPr="00B63F5A">
        <w:rPr>
          <w:color w:val="000000"/>
          <w:sz w:val="28"/>
          <w:szCs w:val="28"/>
        </w:rPr>
        <w:t>а</w:t>
      </w:r>
      <w:r w:rsidR="00B63F5A" w:rsidRPr="00B63F5A">
        <w:rPr>
          <w:color w:val="000000"/>
          <w:sz w:val="28"/>
          <w:szCs w:val="28"/>
        </w:rPr>
        <w:t>дебном хозяйстве. Совместный труд может вдохновлять не меньше театра, э</w:t>
      </w:r>
      <w:r w:rsidR="00B63F5A" w:rsidRPr="00B63F5A">
        <w:rPr>
          <w:color w:val="000000"/>
          <w:sz w:val="28"/>
          <w:szCs w:val="28"/>
        </w:rPr>
        <w:t>с</w:t>
      </w:r>
      <w:r w:rsidR="00B63F5A" w:rsidRPr="00B63F5A">
        <w:rPr>
          <w:color w:val="000000"/>
          <w:sz w:val="28"/>
          <w:szCs w:val="28"/>
        </w:rPr>
        <w:t>тетического зрелища или праздника.</w:t>
      </w:r>
    </w:p>
    <w:p w:rsidR="00B63F5A" w:rsidRPr="00B63F5A" w:rsidRDefault="00613649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3F5A" w:rsidRPr="00B63F5A">
        <w:rPr>
          <w:color w:val="000000"/>
          <w:sz w:val="28"/>
          <w:szCs w:val="28"/>
        </w:rPr>
        <w:t>Игровые (</w:t>
      </w:r>
      <w:proofErr w:type="spellStart"/>
      <w:r w:rsidR="00B63F5A" w:rsidRPr="00B63F5A">
        <w:rPr>
          <w:color w:val="000000"/>
          <w:sz w:val="28"/>
          <w:szCs w:val="28"/>
        </w:rPr>
        <w:t>досуговые</w:t>
      </w:r>
      <w:proofErr w:type="spellEnd"/>
      <w:r w:rsidR="00B63F5A" w:rsidRPr="00B63F5A">
        <w:rPr>
          <w:color w:val="000000"/>
          <w:sz w:val="28"/>
          <w:szCs w:val="28"/>
        </w:rPr>
        <w:t>) формы работы образуют такой тип воспитательн</w:t>
      </w:r>
      <w:r w:rsidR="00B63F5A" w:rsidRPr="00B63F5A">
        <w:rPr>
          <w:color w:val="000000"/>
          <w:sz w:val="28"/>
          <w:szCs w:val="28"/>
        </w:rPr>
        <w:t>о</w:t>
      </w:r>
      <w:r w:rsidR="00B63F5A" w:rsidRPr="00B63F5A">
        <w:rPr>
          <w:color w:val="000000"/>
          <w:sz w:val="28"/>
          <w:szCs w:val="28"/>
        </w:rPr>
        <w:t>го воздействия, в котором главным является игра, совместный отдых, соде</w:t>
      </w:r>
      <w:r w:rsidR="00B63F5A" w:rsidRPr="00B63F5A">
        <w:rPr>
          <w:color w:val="000000"/>
          <w:sz w:val="28"/>
          <w:szCs w:val="28"/>
        </w:rPr>
        <w:t>р</w:t>
      </w:r>
      <w:r w:rsidR="00B63F5A" w:rsidRPr="00B63F5A">
        <w:rPr>
          <w:color w:val="000000"/>
          <w:sz w:val="28"/>
          <w:szCs w:val="28"/>
        </w:rPr>
        <w:t>жательное развлечение. Это могут быть спортивные игры, познавательные, соревно</w:t>
      </w:r>
      <w:r>
        <w:rPr>
          <w:color w:val="000000"/>
          <w:sz w:val="28"/>
          <w:szCs w:val="28"/>
        </w:rPr>
        <w:t xml:space="preserve">вательные, конкурсные. Все они </w:t>
      </w:r>
      <w:r w:rsidR="00B63F5A" w:rsidRPr="00B63F5A">
        <w:rPr>
          <w:color w:val="000000"/>
          <w:sz w:val="28"/>
          <w:szCs w:val="28"/>
        </w:rPr>
        <w:t>совмещают указанные средства во</w:t>
      </w:r>
      <w:r w:rsidR="00B63F5A" w:rsidRPr="00B63F5A">
        <w:rPr>
          <w:color w:val="000000"/>
          <w:sz w:val="28"/>
          <w:szCs w:val="28"/>
        </w:rPr>
        <w:t>з</w:t>
      </w:r>
      <w:r w:rsidR="00B63F5A" w:rsidRPr="00B63F5A">
        <w:rPr>
          <w:color w:val="000000"/>
          <w:sz w:val="28"/>
          <w:szCs w:val="28"/>
        </w:rPr>
        <w:t>действия: слово, образ, глубокие эмоции, работу.</w:t>
      </w:r>
    </w:p>
    <w:p w:rsidR="00B63F5A" w:rsidRPr="00B63F5A" w:rsidRDefault="0097643B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3F5A" w:rsidRPr="00B63F5A">
        <w:rPr>
          <w:color w:val="000000"/>
          <w:sz w:val="28"/>
          <w:szCs w:val="28"/>
        </w:rPr>
        <w:t>Особое внимание следует обратить на психологические формы работы с обучающимися</w:t>
      </w:r>
      <w:proofErr w:type="gramStart"/>
      <w:r w:rsidR="00B63F5A" w:rsidRPr="00B63F5A">
        <w:rPr>
          <w:color w:val="000000"/>
          <w:sz w:val="28"/>
          <w:szCs w:val="28"/>
        </w:rPr>
        <w:t xml:space="preserve">  В</w:t>
      </w:r>
      <w:proofErr w:type="gramEnd"/>
      <w:r w:rsidR="00B63F5A" w:rsidRPr="00B63F5A">
        <w:rPr>
          <w:color w:val="000000"/>
          <w:sz w:val="28"/>
          <w:szCs w:val="28"/>
        </w:rPr>
        <w:t xml:space="preserve"> этом типе главным средством воздействия являются эл</w:t>
      </w:r>
      <w:r w:rsidR="00B63F5A" w:rsidRPr="00B63F5A">
        <w:rPr>
          <w:color w:val="000000"/>
          <w:sz w:val="28"/>
          <w:szCs w:val="28"/>
        </w:rPr>
        <w:t>е</w:t>
      </w:r>
      <w:r w:rsidR="00B63F5A" w:rsidRPr="00B63F5A">
        <w:rPr>
          <w:color w:val="000000"/>
          <w:sz w:val="28"/>
          <w:szCs w:val="28"/>
        </w:rPr>
        <w:t>менты психологического тренинга, методы практической психологии, инд</w:t>
      </w:r>
      <w:r w:rsidR="00B63F5A" w:rsidRPr="00B63F5A">
        <w:rPr>
          <w:color w:val="000000"/>
          <w:sz w:val="28"/>
          <w:szCs w:val="28"/>
        </w:rPr>
        <w:t>и</w:t>
      </w:r>
      <w:r w:rsidR="00B63F5A" w:rsidRPr="00B63F5A">
        <w:rPr>
          <w:color w:val="000000"/>
          <w:sz w:val="28"/>
          <w:szCs w:val="28"/>
        </w:rPr>
        <w:t>видуальной и групповой психотерапии  беседы,   психологические упражн</w:t>
      </w:r>
      <w:r w:rsidR="00B63F5A" w:rsidRPr="00B63F5A">
        <w:rPr>
          <w:color w:val="000000"/>
          <w:sz w:val="28"/>
          <w:szCs w:val="28"/>
        </w:rPr>
        <w:t>е</w:t>
      </w:r>
      <w:r w:rsidR="00B63F5A" w:rsidRPr="00B63F5A">
        <w:rPr>
          <w:color w:val="000000"/>
          <w:sz w:val="28"/>
          <w:szCs w:val="28"/>
        </w:rPr>
        <w:t xml:space="preserve">ния.  </w:t>
      </w:r>
    </w:p>
    <w:p w:rsidR="00B63F5A" w:rsidRPr="00B63F5A" w:rsidRDefault="00B63F5A" w:rsidP="00B63F5A">
      <w:pPr>
        <w:pStyle w:val="a6"/>
        <w:jc w:val="both"/>
        <w:rPr>
          <w:color w:val="000000"/>
          <w:sz w:val="28"/>
          <w:szCs w:val="28"/>
        </w:rPr>
      </w:pPr>
      <w:r w:rsidRPr="0097643B">
        <w:rPr>
          <w:iCs/>
          <w:color w:val="000000"/>
          <w:sz w:val="28"/>
          <w:szCs w:val="28"/>
        </w:rPr>
        <w:t>Закономерности</w:t>
      </w:r>
      <w:r w:rsidR="0097643B" w:rsidRPr="0097643B">
        <w:rPr>
          <w:iCs/>
          <w:color w:val="000000"/>
          <w:sz w:val="28"/>
          <w:szCs w:val="28"/>
        </w:rPr>
        <w:t>.</w:t>
      </w:r>
      <w:r w:rsidR="0097643B">
        <w:rPr>
          <w:i/>
          <w:iCs/>
          <w:color w:val="000000"/>
          <w:sz w:val="28"/>
          <w:szCs w:val="28"/>
        </w:rPr>
        <w:t xml:space="preserve"> </w:t>
      </w:r>
      <w:r w:rsidRPr="00B63F5A">
        <w:rPr>
          <w:color w:val="000000"/>
          <w:sz w:val="28"/>
          <w:szCs w:val="28"/>
        </w:rPr>
        <w:t>Эффективность воспитания зависит: от сложившихся восп</w:t>
      </w:r>
      <w:r w:rsidRPr="00B63F5A">
        <w:rPr>
          <w:color w:val="000000"/>
          <w:sz w:val="28"/>
          <w:szCs w:val="28"/>
        </w:rPr>
        <w:t>и</w:t>
      </w:r>
      <w:r w:rsidRPr="00B63F5A">
        <w:rPr>
          <w:color w:val="000000"/>
          <w:sz w:val="28"/>
          <w:szCs w:val="28"/>
        </w:rPr>
        <w:t>тательных отношений; от активности участников в педагогическом взаим</w:t>
      </w:r>
      <w:r w:rsidRPr="00B63F5A">
        <w:rPr>
          <w:color w:val="000000"/>
          <w:sz w:val="28"/>
          <w:szCs w:val="28"/>
        </w:rPr>
        <w:t>о</w:t>
      </w:r>
      <w:r w:rsidRPr="00B63F5A">
        <w:rPr>
          <w:color w:val="000000"/>
          <w:sz w:val="28"/>
          <w:szCs w:val="28"/>
        </w:rPr>
        <w:t>действии; от интенсивности воздействия на «внутреннюю сферу» личности, т.е. на систему мотивов, потребностей, эмоций, интеллекта личности; от соч</w:t>
      </w:r>
      <w:r w:rsidRPr="00B63F5A">
        <w:rPr>
          <w:color w:val="000000"/>
          <w:sz w:val="28"/>
          <w:szCs w:val="28"/>
        </w:rPr>
        <w:t>е</w:t>
      </w:r>
      <w:r w:rsidRPr="00B63F5A">
        <w:rPr>
          <w:color w:val="000000"/>
          <w:sz w:val="28"/>
          <w:szCs w:val="28"/>
        </w:rPr>
        <w:t>тания педагогического воздействия и уровня развития вербальных и сенсом</w:t>
      </w:r>
      <w:r w:rsidRPr="00B63F5A">
        <w:rPr>
          <w:color w:val="000000"/>
          <w:sz w:val="28"/>
          <w:szCs w:val="28"/>
        </w:rPr>
        <w:t>о</w:t>
      </w:r>
      <w:r w:rsidRPr="00B63F5A">
        <w:rPr>
          <w:color w:val="000000"/>
          <w:sz w:val="28"/>
          <w:szCs w:val="28"/>
        </w:rPr>
        <w:t>торных процессов воспитанников; от интенсивности и качества взаимоотн</w:t>
      </w:r>
      <w:r w:rsidRPr="00B63F5A">
        <w:rPr>
          <w:color w:val="000000"/>
          <w:sz w:val="28"/>
          <w:szCs w:val="28"/>
        </w:rPr>
        <w:t>о</w:t>
      </w:r>
      <w:r w:rsidRPr="00B63F5A">
        <w:rPr>
          <w:color w:val="000000"/>
          <w:sz w:val="28"/>
          <w:szCs w:val="28"/>
        </w:rPr>
        <w:t>шений (общения) между воспитанниками.</w:t>
      </w:r>
    </w:p>
    <w:p w:rsidR="00B63F5A" w:rsidRDefault="00B63F5A" w:rsidP="00B63F5A">
      <w:pPr>
        <w:pStyle w:val="a6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97643B">
        <w:rPr>
          <w:sz w:val="28"/>
          <w:szCs w:val="28"/>
          <w:u w:val="single"/>
          <w:shd w:val="clear" w:color="auto" w:fill="FFFFFF"/>
        </w:rPr>
        <w:t>Средства воспитания</w:t>
      </w:r>
      <w:r w:rsidRPr="00F41CD1">
        <w:rPr>
          <w:sz w:val="28"/>
          <w:szCs w:val="28"/>
          <w:shd w:val="clear" w:color="auto" w:fill="FFFFFF"/>
        </w:rPr>
        <w:t>. Методы воспитания становятся средствами, когда выступают компонентами воспитательного процесса.</w:t>
      </w:r>
      <w:r w:rsidRPr="005604C9">
        <w:rPr>
          <w:sz w:val="28"/>
          <w:szCs w:val="28"/>
        </w:rPr>
        <w:t xml:space="preserve"> </w:t>
      </w:r>
      <w:r w:rsidRPr="00FD1723">
        <w:rPr>
          <w:sz w:val="28"/>
          <w:szCs w:val="28"/>
        </w:rPr>
        <w:t>Средства воспитания – педагогически независимый источник социального опыта.</w:t>
      </w:r>
      <w:r>
        <w:rPr>
          <w:sz w:val="28"/>
          <w:szCs w:val="28"/>
        </w:rPr>
        <w:t xml:space="preserve"> </w:t>
      </w:r>
      <w:r w:rsidRPr="00F41CD1">
        <w:rPr>
          <w:sz w:val="28"/>
          <w:szCs w:val="28"/>
          <w:shd w:val="clear" w:color="auto" w:fill="FFFFFF"/>
        </w:rPr>
        <w:t xml:space="preserve"> Кроме методов существуют и другие средства воспитания, с которыми методы тесно взаим</w:t>
      </w:r>
      <w:r w:rsidRPr="00F41CD1">
        <w:rPr>
          <w:sz w:val="28"/>
          <w:szCs w:val="28"/>
          <w:shd w:val="clear" w:color="auto" w:fill="FFFFFF"/>
        </w:rPr>
        <w:t>о</w:t>
      </w:r>
      <w:r w:rsidRPr="00F41CD1">
        <w:rPr>
          <w:sz w:val="28"/>
          <w:szCs w:val="28"/>
          <w:shd w:val="clear" w:color="auto" w:fill="FFFFFF"/>
        </w:rPr>
        <w:t>связаны и применяются в единстве. Например, наглядные пособия, произвед</w:t>
      </w:r>
      <w:r w:rsidRPr="00F41CD1">
        <w:rPr>
          <w:sz w:val="28"/>
          <w:szCs w:val="28"/>
          <w:shd w:val="clear" w:color="auto" w:fill="FFFFFF"/>
        </w:rPr>
        <w:t>е</w:t>
      </w:r>
      <w:r w:rsidRPr="00F41CD1">
        <w:rPr>
          <w:sz w:val="28"/>
          <w:szCs w:val="28"/>
          <w:shd w:val="clear" w:color="auto" w:fill="FFFFFF"/>
        </w:rPr>
        <w:t>ния изобразительного и музыкального искусства, средства массовой информ</w:t>
      </w:r>
      <w:r w:rsidRPr="00F41CD1">
        <w:rPr>
          <w:sz w:val="28"/>
          <w:szCs w:val="28"/>
          <w:shd w:val="clear" w:color="auto" w:fill="FFFFFF"/>
        </w:rPr>
        <w:t>а</w:t>
      </w:r>
      <w:r w:rsidRPr="00F41CD1">
        <w:rPr>
          <w:sz w:val="28"/>
          <w:szCs w:val="28"/>
          <w:shd w:val="clear" w:color="auto" w:fill="FFFFFF"/>
        </w:rPr>
        <w:t xml:space="preserve">ции — необходимое подспорье для эффективного применения методов.  </w:t>
      </w:r>
      <w:proofErr w:type="gramStart"/>
      <w:r w:rsidRPr="00F41CD1">
        <w:rPr>
          <w:sz w:val="28"/>
          <w:szCs w:val="28"/>
          <w:shd w:val="clear" w:color="auto" w:fill="FFFFFF"/>
        </w:rPr>
        <w:t>К  средствам воспитания относятся также различные виды деятельности (игр</w:t>
      </w:r>
      <w:r w:rsidRPr="00F41CD1">
        <w:rPr>
          <w:sz w:val="28"/>
          <w:szCs w:val="28"/>
          <w:shd w:val="clear" w:color="auto" w:fill="FFFFFF"/>
        </w:rPr>
        <w:t>о</w:t>
      </w:r>
      <w:r w:rsidRPr="00F41CD1">
        <w:rPr>
          <w:sz w:val="28"/>
          <w:szCs w:val="28"/>
          <w:shd w:val="clear" w:color="auto" w:fill="FFFFFF"/>
        </w:rPr>
        <w:t>вая, образовательная, трудовая), педагогическая техника (речь, мимика, дв</w:t>
      </w:r>
      <w:r w:rsidRPr="00F41CD1">
        <w:rPr>
          <w:sz w:val="28"/>
          <w:szCs w:val="28"/>
          <w:shd w:val="clear" w:color="auto" w:fill="FFFFFF"/>
        </w:rPr>
        <w:t>и</w:t>
      </w:r>
      <w:r w:rsidRPr="00F41CD1">
        <w:rPr>
          <w:sz w:val="28"/>
          <w:szCs w:val="28"/>
          <w:shd w:val="clear" w:color="auto" w:fill="FFFFFF"/>
        </w:rPr>
        <w:t>жения и т. д.), средства, обеспечивающие нормальную жизнедеятельность воспитателей и обучающихся.</w:t>
      </w:r>
      <w:proofErr w:type="gramEnd"/>
      <w:r w:rsidRPr="00F41CD1">
        <w:rPr>
          <w:sz w:val="28"/>
          <w:szCs w:val="28"/>
          <w:shd w:val="clear" w:color="auto" w:fill="FFFFFF"/>
        </w:rPr>
        <w:t xml:space="preserve">  </w:t>
      </w:r>
      <w:r w:rsidRPr="00FD1723">
        <w:rPr>
          <w:color w:val="000000"/>
          <w:sz w:val="28"/>
          <w:szCs w:val="28"/>
        </w:rPr>
        <w:t>Средства воспитания - это относительно нез</w:t>
      </w:r>
      <w:r w:rsidRPr="00FD1723">
        <w:rPr>
          <w:color w:val="000000"/>
          <w:sz w:val="28"/>
          <w:szCs w:val="28"/>
        </w:rPr>
        <w:t>а</w:t>
      </w:r>
      <w:r w:rsidRPr="00FD1723">
        <w:rPr>
          <w:color w:val="000000"/>
          <w:sz w:val="28"/>
          <w:szCs w:val="28"/>
        </w:rPr>
        <w:t xml:space="preserve">висимые источники формирования личности. </w:t>
      </w:r>
      <w:proofErr w:type="gramStart"/>
      <w:r w:rsidRPr="00FD1723">
        <w:rPr>
          <w:color w:val="000000"/>
          <w:sz w:val="28"/>
          <w:szCs w:val="28"/>
        </w:rPr>
        <w:t>К ним относят виды деятельн</w:t>
      </w:r>
      <w:r w:rsidRPr="00FD1723">
        <w:rPr>
          <w:color w:val="000000"/>
          <w:sz w:val="28"/>
          <w:szCs w:val="28"/>
        </w:rPr>
        <w:t>о</w:t>
      </w:r>
      <w:r w:rsidRPr="00FD1723">
        <w:rPr>
          <w:color w:val="000000"/>
          <w:sz w:val="28"/>
          <w:szCs w:val="28"/>
        </w:rPr>
        <w:t xml:space="preserve">сти (труд, игра), предметы, вещи (игрушки, ЭВМ), произведения и явления </w:t>
      </w:r>
      <w:r w:rsidRPr="00FD1723">
        <w:rPr>
          <w:color w:val="000000"/>
          <w:sz w:val="28"/>
          <w:szCs w:val="28"/>
        </w:rPr>
        <w:lastRenderedPageBreak/>
        <w:t>духовной и материальной культуры (искусство, общественная жизнь), прир</w:t>
      </w:r>
      <w:r w:rsidRPr="00FD1723">
        <w:rPr>
          <w:color w:val="000000"/>
          <w:sz w:val="28"/>
          <w:szCs w:val="28"/>
        </w:rPr>
        <w:t>о</w:t>
      </w:r>
      <w:r w:rsidRPr="00FD1723">
        <w:rPr>
          <w:color w:val="000000"/>
          <w:sz w:val="28"/>
          <w:szCs w:val="28"/>
        </w:rPr>
        <w:t>да.</w:t>
      </w:r>
      <w:proofErr w:type="gramEnd"/>
      <w:r w:rsidRPr="00FD1723">
        <w:rPr>
          <w:color w:val="000000"/>
          <w:sz w:val="28"/>
          <w:szCs w:val="28"/>
        </w:rPr>
        <w:t xml:space="preserve"> К средствам относят также конкретные мероприятия и формы воспит</w:t>
      </w:r>
      <w:r w:rsidRPr="00FD1723">
        <w:rPr>
          <w:color w:val="000000"/>
          <w:sz w:val="28"/>
          <w:szCs w:val="28"/>
        </w:rPr>
        <w:t>а</w:t>
      </w:r>
      <w:r w:rsidRPr="00FD1723">
        <w:rPr>
          <w:color w:val="000000"/>
          <w:sz w:val="28"/>
          <w:szCs w:val="28"/>
        </w:rPr>
        <w:t>тельной работы (посиделки в творческих мастерских, занятия). Некоторые считают, что средства - более широкое понятие, включающее в себя методы, формы и собственно средства.</w:t>
      </w:r>
    </w:p>
    <w:p w:rsidR="00B63F5A" w:rsidRPr="007F01A9" w:rsidRDefault="00B63F5A" w:rsidP="00B63F5A">
      <w:pPr>
        <w:pStyle w:val="a6"/>
        <w:jc w:val="both"/>
        <w:rPr>
          <w:sz w:val="28"/>
          <w:szCs w:val="28"/>
          <w:u w:val="single"/>
          <w:shd w:val="clear" w:color="auto" w:fill="FFFFFF"/>
        </w:rPr>
      </w:pPr>
      <w:r w:rsidRPr="00D970E2">
        <w:rPr>
          <w:rStyle w:val="a9"/>
          <w:b w:val="0"/>
          <w:iCs/>
          <w:sz w:val="28"/>
          <w:szCs w:val="28"/>
        </w:rPr>
        <w:tab/>
      </w:r>
      <w:r w:rsidRPr="007F01A9">
        <w:rPr>
          <w:sz w:val="28"/>
          <w:szCs w:val="28"/>
          <w:u w:val="single"/>
          <w:shd w:val="clear" w:color="auto" w:fill="FFFFFF"/>
        </w:rPr>
        <w:t>Методы воспитания. </w:t>
      </w:r>
    </w:p>
    <w:p w:rsidR="00B63F5A" w:rsidRDefault="0097643B" w:rsidP="00B63F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63F5A" w:rsidRPr="00B63F5A">
        <w:rPr>
          <w:sz w:val="28"/>
          <w:szCs w:val="28"/>
        </w:rPr>
        <w:t>Метод (от греч.</w:t>
      </w:r>
      <w:proofErr w:type="gramEnd"/>
      <w:r w:rsidR="00B63F5A" w:rsidRPr="00B63F5A">
        <w:rPr>
          <w:sz w:val="28"/>
          <w:szCs w:val="28"/>
        </w:rPr>
        <w:t xml:space="preserve"> </w:t>
      </w:r>
      <w:proofErr w:type="gramStart"/>
      <w:r w:rsidR="00B63F5A" w:rsidRPr="00B63F5A">
        <w:rPr>
          <w:sz w:val="28"/>
          <w:szCs w:val="28"/>
        </w:rPr>
        <w:t>«</w:t>
      </w:r>
      <w:proofErr w:type="spellStart"/>
      <w:r w:rsidR="00B63F5A" w:rsidRPr="00B63F5A">
        <w:rPr>
          <w:sz w:val="28"/>
          <w:szCs w:val="28"/>
        </w:rPr>
        <w:t>Methodos</w:t>
      </w:r>
      <w:proofErr w:type="spellEnd"/>
      <w:r w:rsidR="00B63F5A" w:rsidRPr="00B63F5A">
        <w:rPr>
          <w:sz w:val="28"/>
          <w:szCs w:val="28"/>
        </w:rPr>
        <w:t>» – путь исследования, теория, учение) – это способ</w:t>
      </w:r>
      <w:r>
        <w:rPr>
          <w:sz w:val="28"/>
          <w:szCs w:val="28"/>
        </w:rPr>
        <w:t xml:space="preserve"> </w:t>
      </w:r>
      <w:r w:rsidR="00B63F5A" w:rsidRPr="00B63F5A">
        <w:rPr>
          <w:sz w:val="28"/>
          <w:szCs w:val="28"/>
        </w:rPr>
        <w:t>достижения какой-либо цели, решения конкретной задачи;</w:t>
      </w:r>
      <w:r w:rsidR="00B63F5A">
        <w:rPr>
          <w:sz w:val="28"/>
          <w:szCs w:val="28"/>
        </w:rPr>
        <w:t xml:space="preserve"> </w:t>
      </w:r>
      <w:r w:rsidR="00B63F5A" w:rsidRPr="00B63F5A">
        <w:rPr>
          <w:sz w:val="28"/>
          <w:szCs w:val="28"/>
        </w:rPr>
        <w:t>совоку</w:t>
      </w:r>
      <w:r w:rsidR="00B63F5A" w:rsidRPr="00B63F5A">
        <w:rPr>
          <w:sz w:val="28"/>
          <w:szCs w:val="28"/>
        </w:rPr>
        <w:t>п</w:t>
      </w:r>
      <w:r w:rsidR="00B63F5A" w:rsidRPr="00B63F5A">
        <w:rPr>
          <w:sz w:val="28"/>
          <w:szCs w:val="28"/>
        </w:rPr>
        <w:t>ность приемов или операций практического, или теоретического</w:t>
      </w:r>
      <w:r w:rsidR="00B63F5A">
        <w:rPr>
          <w:sz w:val="28"/>
          <w:szCs w:val="28"/>
        </w:rPr>
        <w:t xml:space="preserve"> </w:t>
      </w:r>
      <w:r w:rsidR="00B63F5A" w:rsidRPr="00B63F5A">
        <w:rPr>
          <w:sz w:val="28"/>
          <w:szCs w:val="28"/>
        </w:rPr>
        <w:t>освоения (п</w:t>
      </w:r>
      <w:r w:rsidR="00B63F5A" w:rsidRPr="00B63F5A">
        <w:rPr>
          <w:sz w:val="28"/>
          <w:szCs w:val="28"/>
        </w:rPr>
        <w:t>о</w:t>
      </w:r>
      <w:r w:rsidR="00B63F5A" w:rsidRPr="00B63F5A">
        <w:rPr>
          <w:sz w:val="28"/>
          <w:szCs w:val="28"/>
        </w:rPr>
        <w:t>зна</w:t>
      </w:r>
      <w:r>
        <w:rPr>
          <w:sz w:val="28"/>
          <w:szCs w:val="28"/>
        </w:rPr>
        <w:t>ния) действительности.</w:t>
      </w:r>
      <w:r w:rsidR="00B63F5A" w:rsidRPr="00B63F5A">
        <w:rPr>
          <w:sz w:val="28"/>
          <w:szCs w:val="28"/>
        </w:rPr>
        <w:t xml:space="preserve"> </w:t>
      </w:r>
      <w:proofErr w:type="gramEnd"/>
    </w:p>
    <w:p w:rsidR="0097643B" w:rsidRDefault="0097643B" w:rsidP="0097643B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rStyle w:val="a9"/>
          <w:b w:val="0"/>
          <w:iCs/>
          <w:sz w:val="28"/>
          <w:szCs w:val="28"/>
        </w:rPr>
        <w:tab/>
      </w:r>
      <w:r w:rsidRPr="00D970E2">
        <w:rPr>
          <w:rStyle w:val="a9"/>
          <w:b w:val="0"/>
          <w:iCs/>
          <w:sz w:val="28"/>
          <w:szCs w:val="28"/>
        </w:rPr>
        <w:t>Методы воспитания</w:t>
      </w:r>
      <w:r w:rsidRPr="00D970E2">
        <w:rPr>
          <w:rStyle w:val="a9"/>
          <w:sz w:val="28"/>
          <w:szCs w:val="28"/>
        </w:rPr>
        <w:t xml:space="preserve"> – </w:t>
      </w:r>
      <w:r w:rsidRPr="00D970E2">
        <w:rPr>
          <w:rStyle w:val="a9"/>
          <w:b w:val="0"/>
          <w:sz w:val="28"/>
          <w:szCs w:val="28"/>
        </w:rPr>
        <w:t>это способы педагогичес</w:t>
      </w:r>
      <w:r w:rsidRPr="00D970E2">
        <w:rPr>
          <w:rStyle w:val="a9"/>
          <w:b w:val="0"/>
          <w:sz w:val="28"/>
          <w:szCs w:val="28"/>
        </w:rPr>
        <w:softHyphen/>
        <w:t>кого воздействия на со</w:t>
      </w:r>
      <w:r w:rsidRPr="00D970E2">
        <w:rPr>
          <w:rStyle w:val="a9"/>
          <w:b w:val="0"/>
          <w:sz w:val="28"/>
          <w:szCs w:val="28"/>
        </w:rPr>
        <w:t>з</w:t>
      </w:r>
      <w:r w:rsidRPr="00D970E2">
        <w:rPr>
          <w:rStyle w:val="a9"/>
          <w:b w:val="0"/>
          <w:sz w:val="28"/>
          <w:szCs w:val="28"/>
        </w:rPr>
        <w:t>нание воспитуемых, направ</w:t>
      </w:r>
      <w:r w:rsidRPr="00D970E2">
        <w:rPr>
          <w:rStyle w:val="a9"/>
          <w:b w:val="0"/>
          <w:sz w:val="28"/>
          <w:szCs w:val="28"/>
        </w:rPr>
        <w:softHyphen/>
        <w:t>ленные на достижение цели воспитания</w:t>
      </w:r>
      <w:r w:rsidRPr="00D970E2">
        <w:rPr>
          <w:rStyle w:val="a9"/>
          <w:sz w:val="28"/>
          <w:szCs w:val="28"/>
        </w:rPr>
        <w:t>.</w:t>
      </w:r>
      <w:r w:rsidRPr="00D970E2">
        <w:rPr>
          <w:sz w:val="28"/>
          <w:szCs w:val="28"/>
          <w:shd w:val="clear" w:color="auto" w:fill="FFFFFF"/>
        </w:rPr>
        <w:t xml:space="preserve"> С пом</w:t>
      </w:r>
      <w:r w:rsidRPr="00D970E2">
        <w:rPr>
          <w:sz w:val="28"/>
          <w:szCs w:val="28"/>
          <w:shd w:val="clear" w:color="auto" w:fill="FFFFFF"/>
        </w:rPr>
        <w:t>о</w:t>
      </w:r>
      <w:r w:rsidRPr="00D970E2">
        <w:rPr>
          <w:sz w:val="28"/>
          <w:szCs w:val="28"/>
          <w:shd w:val="clear" w:color="auto" w:fill="FFFFFF"/>
        </w:rPr>
        <w:t>щью методов воспитания и развития детей корректируется их поведение, формируются качества личности, обогащается опыт их деятельности, общения и отношений. Методы воспитания направлены на це</w:t>
      </w:r>
      <w:r w:rsidRPr="00D970E2">
        <w:rPr>
          <w:sz w:val="28"/>
          <w:szCs w:val="28"/>
          <w:shd w:val="clear" w:color="auto" w:fill="FFFFFF"/>
        </w:rPr>
        <w:softHyphen/>
        <w:t>лостное развитие и восп</w:t>
      </w:r>
      <w:r w:rsidRPr="00D970E2">
        <w:rPr>
          <w:sz w:val="28"/>
          <w:szCs w:val="28"/>
          <w:shd w:val="clear" w:color="auto" w:fill="FFFFFF"/>
        </w:rPr>
        <w:t>и</w:t>
      </w:r>
      <w:r w:rsidRPr="00D970E2">
        <w:rPr>
          <w:sz w:val="28"/>
          <w:szCs w:val="28"/>
          <w:shd w:val="clear" w:color="auto" w:fill="FFFFFF"/>
        </w:rPr>
        <w:t>тание личности. В  воспитательном процессе с помощью методов воспитания педагог, воздействуя на личность, предусматривает развитие и воспитание не отдельных качеств, умений и навыков, а целостное формирование личности.</w:t>
      </w:r>
    </w:p>
    <w:p w:rsidR="00B63F5A" w:rsidRPr="00B63F5A" w:rsidRDefault="00B63F5A" w:rsidP="009764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63F5A">
        <w:rPr>
          <w:sz w:val="28"/>
          <w:szCs w:val="28"/>
        </w:rPr>
        <w:t>Методы воспитания – это способы взаимодействия педагога и ребенка,</w:t>
      </w:r>
    </w:p>
    <w:p w:rsidR="00B63F5A" w:rsidRPr="00B63F5A" w:rsidRDefault="00B63F5A" w:rsidP="0097643B">
      <w:pPr>
        <w:pStyle w:val="a6"/>
        <w:jc w:val="both"/>
        <w:rPr>
          <w:sz w:val="28"/>
          <w:szCs w:val="28"/>
        </w:rPr>
      </w:pPr>
      <w:r w:rsidRPr="00B63F5A">
        <w:rPr>
          <w:sz w:val="28"/>
          <w:szCs w:val="28"/>
        </w:rPr>
        <w:t xml:space="preserve">в </w:t>
      </w:r>
      <w:proofErr w:type="gramStart"/>
      <w:r w:rsidRPr="00B63F5A">
        <w:rPr>
          <w:sz w:val="28"/>
          <w:szCs w:val="28"/>
        </w:rPr>
        <w:t>процессе</w:t>
      </w:r>
      <w:proofErr w:type="gramEnd"/>
      <w:r w:rsidRPr="00B63F5A">
        <w:rPr>
          <w:sz w:val="28"/>
          <w:szCs w:val="28"/>
        </w:rPr>
        <w:t xml:space="preserve"> которого происходит взаимодействие на сознание, чувства, волю,</w:t>
      </w:r>
    </w:p>
    <w:p w:rsidR="00CB3707" w:rsidRPr="0097643B" w:rsidRDefault="00B63F5A" w:rsidP="0097643B">
      <w:pPr>
        <w:pStyle w:val="a6"/>
        <w:jc w:val="both"/>
        <w:rPr>
          <w:color w:val="000000"/>
          <w:sz w:val="28"/>
          <w:szCs w:val="28"/>
        </w:rPr>
      </w:pPr>
      <w:r w:rsidRPr="00B63F5A">
        <w:rPr>
          <w:sz w:val="28"/>
          <w:szCs w:val="28"/>
        </w:rPr>
        <w:t>поведение и систему отношений воспитанника с целью формирования</w:t>
      </w:r>
      <w:r w:rsidR="0097643B">
        <w:rPr>
          <w:sz w:val="28"/>
          <w:szCs w:val="28"/>
        </w:rPr>
        <w:t xml:space="preserve"> </w:t>
      </w:r>
      <w:r w:rsidRPr="00B63F5A">
        <w:rPr>
          <w:sz w:val="28"/>
          <w:szCs w:val="28"/>
        </w:rPr>
        <w:t>личн</w:t>
      </w:r>
      <w:r w:rsidRPr="00B63F5A">
        <w:rPr>
          <w:sz w:val="28"/>
          <w:szCs w:val="28"/>
        </w:rPr>
        <w:t>о</w:t>
      </w:r>
      <w:r w:rsidRPr="00B63F5A">
        <w:rPr>
          <w:sz w:val="28"/>
          <w:szCs w:val="28"/>
        </w:rPr>
        <w:t xml:space="preserve">сти. </w:t>
      </w:r>
      <w:r w:rsidR="0097643B">
        <w:rPr>
          <w:sz w:val="28"/>
          <w:szCs w:val="28"/>
        </w:rPr>
        <w:t xml:space="preserve"> </w:t>
      </w:r>
      <w:r w:rsidRPr="00B63F5A">
        <w:rPr>
          <w:color w:val="000000"/>
          <w:sz w:val="28"/>
          <w:szCs w:val="28"/>
        </w:rPr>
        <w:t xml:space="preserve">Большинство методов представляют собой игровое моделирование </w:t>
      </w:r>
      <w:r w:rsidR="00CB3707">
        <w:rPr>
          <w:color w:val="000000"/>
          <w:sz w:val="28"/>
          <w:szCs w:val="28"/>
        </w:rPr>
        <w:t xml:space="preserve"> р</w:t>
      </w:r>
      <w:r w:rsidRPr="00B63F5A">
        <w:rPr>
          <w:color w:val="000000"/>
          <w:sz w:val="28"/>
          <w:szCs w:val="28"/>
        </w:rPr>
        <w:t>а</w:t>
      </w:r>
      <w:r w:rsidRPr="00B63F5A">
        <w:rPr>
          <w:color w:val="000000"/>
          <w:sz w:val="28"/>
          <w:szCs w:val="28"/>
        </w:rPr>
        <w:t>з</w:t>
      </w:r>
      <w:r w:rsidRPr="00B63F5A">
        <w:rPr>
          <w:color w:val="000000"/>
          <w:sz w:val="28"/>
          <w:szCs w:val="28"/>
        </w:rPr>
        <w:t>личных ситуаций взаимодействия и разрешения их в ходе коллективного</w:t>
      </w:r>
      <w:r w:rsidR="0097643B">
        <w:rPr>
          <w:color w:val="000000"/>
          <w:sz w:val="28"/>
          <w:szCs w:val="28"/>
        </w:rPr>
        <w:t xml:space="preserve"> </w:t>
      </w:r>
      <w:r w:rsidRPr="00B63F5A">
        <w:rPr>
          <w:color w:val="000000"/>
          <w:sz w:val="28"/>
          <w:szCs w:val="28"/>
        </w:rPr>
        <w:t>о</w:t>
      </w:r>
      <w:r w:rsidRPr="00B63F5A">
        <w:rPr>
          <w:color w:val="000000"/>
          <w:sz w:val="28"/>
          <w:szCs w:val="28"/>
        </w:rPr>
        <w:t>б</w:t>
      </w:r>
      <w:r w:rsidRPr="00B63F5A">
        <w:rPr>
          <w:color w:val="000000"/>
          <w:sz w:val="28"/>
          <w:szCs w:val="28"/>
        </w:rPr>
        <w:t>щения.</w:t>
      </w:r>
    </w:p>
    <w:p w:rsidR="00CB3707" w:rsidRPr="0097643B" w:rsidRDefault="0097643B" w:rsidP="009764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B3707" w:rsidRPr="0097643B">
        <w:rPr>
          <w:sz w:val="28"/>
          <w:szCs w:val="28"/>
        </w:rPr>
        <w:t xml:space="preserve">Т.Е. </w:t>
      </w:r>
      <w:proofErr w:type="spellStart"/>
      <w:r w:rsidR="00CB3707" w:rsidRPr="0097643B">
        <w:rPr>
          <w:sz w:val="28"/>
          <w:szCs w:val="28"/>
        </w:rPr>
        <w:t>Конникова</w:t>
      </w:r>
      <w:proofErr w:type="spellEnd"/>
      <w:r w:rsidR="00CB3707" w:rsidRPr="0097643B">
        <w:rPr>
          <w:sz w:val="28"/>
          <w:szCs w:val="28"/>
        </w:rPr>
        <w:t xml:space="preserve"> и Г.И. Щукина предлагают классификацию методов</w:t>
      </w:r>
      <w:r w:rsidR="00391DE0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воспитания, где главный критерий – функция метода по отношению к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BC740D" w:rsidRPr="0097643B">
        <w:rPr>
          <w:sz w:val="28"/>
          <w:szCs w:val="28"/>
        </w:rPr>
        <w:t>де</w:t>
      </w:r>
      <w:r w:rsidR="00BC740D" w:rsidRPr="0097643B">
        <w:rPr>
          <w:sz w:val="28"/>
          <w:szCs w:val="28"/>
        </w:rPr>
        <w:t>я</w:t>
      </w:r>
      <w:r w:rsidR="00BC740D" w:rsidRPr="0097643B">
        <w:rPr>
          <w:sz w:val="28"/>
          <w:szCs w:val="28"/>
        </w:rPr>
        <w:t>тельности ребенка,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так как воспитание - это организация деятельности. В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си</w:t>
      </w:r>
      <w:r w:rsidR="00CB3707" w:rsidRPr="0097643B">
        <w:rPr>
          <w:sz w:val="28"/>
          <w:szCs w:val="28"/>
        </w:rPr>
        <w:t>с</w:t>
      </w:r>
      <w:r w:rsidR="00CB3707" w:rsidRPr="0097643B">
        <w:rPr>
          <w:sz w:val="28"/>
          <w:szCs w:val="28"/>
        </w:rPr>
        <w:t>теме</w:t>
      </w:r>
      <w:r w:rsidR="00391DE0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рассматривались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несколько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групп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методов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организации</w:t>
      </w:r>
      <w:r w:rsidR="00391DE0" w:rsidRPr="0097643B">
        <w:rPr>
          <w:rFonts w:asciiTheme="minorHAnsi" w:hAnsiTheme="minorHAnsi"/>
          <w:sz w:val="28"/>
          <w:szCs w:val="28"/>
        </w:rPr>
        <w:t xml:space="preserve"> </w:t>
      </w:r>
      <w:r w:rsidR="00CB3707" w:rsidRPr="0097643B">
        <w:rPr>
          <w:sz w:val="28"/>
          <w:szCs w:val="28"/>
        </w:rPr>
        <w:t>воспитательной работы:</w:t>
      </w:r>
    </w:p>
    <w:p w:rsidR="00CB3707" w:rsidRPr="0097643B" w:rsidRDefault="00CB3707" w:rsidP="0097643B">
      <w:pPr>
        <w:pStyle w:val="a6"/>
        <w:jc w:val="both"/>
        <w:rPr>
          <w:sz w:val="28"/>
          <w:szCs w:val="28"/>
        </w:rPr>
      </w:pPr>
      <w:r w:rsidRPr="0097643B">
        <w:rPr>
          <w:sz w:val="28"/>
          <w:szCs w:val="28"/>
        </w:rPr>
        <w:t>- методы формирования положительного опыта поведения в процессе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де</w:t>
      </w:r>
      <w:r w:rsidRPr="0097643B">
        <w:rPr>
          <w:sz w:val="28"/>
          <w:szCs w:val="28"/>
        </w:rPr>
        <w:t>я</w:t>
      </w:r>
      <w:r w:rsidRPr="0097643B">
        <w:rPr>
          <w:sz w:val="28"/>
          <w:szCs w:val="28"/>
        </w:rPr>
        <w:t>тельности (приучение, упражнение, поручение, создание воспитывающих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с</w:t>
      </w:r>
      <w:r w:rsidRPr="0097643B">
        <w:rPr>
          <w:sz w:val="28"/>
          <w:szCs w:val="28"/>
        </w:rPr>
        <w:t>и</w:t>
      </w:r>
      <w:r w:rsidRPr="0097643B">
        <w:rPr>
          <w:sz w:val="28"/>
          <w:szCs w:val="28"/>
        </w:rPr>
        <w:t>туаций</w:t>
      </w:r>
      <w:r w:rsidR="00CD4B98">
        <w:rPr>
          <w:sz w:val="28"/>
          <w:szCs w:val="28"/>
        </w:rPr>
        <w:t>,</w:t>
      </w:r>
      <w:r w:rsidR="00CD4B98" w:rsidRPr="00CD4B98">
        <w:rPr>
          <w:sz w:val="28"/>
          <w:szCs w:val="28"/>
          <w:shd w:val="clear" w:color="auto" w:fill="FFFFFF"/>
        </w:rPr>
        <w:t xml:space="preserve"> </w:t>
      </w:r>
      <w:r w:rsidR="00CD4B98" w:rsidRPr="005B2389">
        <w:rPr>
          <w:sz w:val="28"/>
          <w:szCs w:val="28"/>
          <w:shd w:val="clear" w:color="auto" w:fill="FFFFFF"/>
        </w:rPr>
        <w:t>педагогическое требование, общественное мнение</w:t>
      </w:r>
      <w:r w:rsidRPr="0097643B">
        <w:rPr>
          <w:sz w:val="28"/>
          <w:szCs w:val="28"/>
        </w:rPr>
        <w:t>);</w:t>
      </w:r>
    </w:p>
    <w:p w:rsidR="00CB3707" w:rsidRPr="0097643B" w:rsidRDefault="00CB3707" w:rsidP="0097643B">
      <w:pPr>
        <w:pStyle w:val="a6"/>
        <w:jc w:val="both"/>
        <w:rPr>
          <w:sz w:val="28"/>
          <w:szCs w:val="28"/>
        </w:rPr>
      </w:pPr>
      <w:proofErr w:type="gramStart"/>
      <w:r w:rsidRPr="0097643B">
        <w:rPr>
          <w:sz w:val="28"/>
          <w:szCs w:val="28"/>
        </w:rPr>
        <w:t>- методы формирования общественного сознания (</w:t>
      </w:r>
      <w:r w:rsidR="00CD4B98" w:rsidRPr="005B2389">
        <w:rPr>
          <w:sz w:val="28"/>
          <w:szCs w:val="28"/>
          <w:shd w:val="clear" w:color="auto" w:fill="FFFFFF"/>
        </w:rPr>
        <w:t>рассказ, объяснение, раз</w:t>
      </w:r>
      <w:r w:rsidR="00CD4B98" w:rsidRPr="005B2389">
        <w:rPr>
          <w:sz w:val="28"/>
          <w:szCs w:val="28"/>
          <w:shd w:val="clear" w:color="auto" w:fill="FFFFFF"/>
        </w:rPr>
        <w:t>ъ</w:t>
      </w:r>
      <w:r w:rsidR="00CD4B98" w:rsidRPr="005B2389">
        <w:rPr>
          <w:sz w:val="28"/>
          <w:szCs w:val="28"/>
          <w:shd w:val="clear" w:color="auto" w:fill="FFFFFF"/>
        </w:rPr>
        <w:t>яснение, этическая беседа; увещевание, внушение, инструктаж, пример</w:t>
      </w:r>
      <w:r w:rsidRPr="0097643B">
        <w:rPr>
          <w:sz w:val="28"/>
          <w:szCs w:val="28"/>
        </w:rPr>
        <w:t>);</w:t>
      </w:r>
      <w:proofErr w:type="gramEnd"/>
    </w:p>
    <w:p w:rsidR="00B63F5A" w:rsidRPr="00CD4B98" w:rsidRDefault="00CB3707" w:rsidP="00B63F5A">
      <w:pPr>
        <w:pStyle w:val="a6"/>
        <w:jc w:val="both"/>
        <w:rPr>
          <w:rFonts w:asciiTheme="minorHAnsi" w:hAnsiTheme="minorHAnsi"/>
          <w:sz w:val="28"/>
          <w:szCs w:val="28"/>
        </w:rPr>
      </w:pPr>
      <w:r w:rsidRPr="0097643B">
        <w:rPr>
          <w:sz w:val="28"/>
          <w:szCs w:val="28"/>
        </w:rPr>
        <w:t>-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методы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стимуляции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деятельности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(соревнование,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Pr="0097643B">
        <w:rPr>
          <w:sz w:val="28"/>
          <w:szCs w:val="28"/>
        </w:rPr>
        <w:t>поощрение,</w:t>
      </w:r>
      <w:r w:rsidR="00BC740D" w:rsidRPr="0097643B">
        <w:rPr>
          <w:rFonts w:asciiTheme="minorHAnsi" w:hAnsiTheme="minorHAnsi"/>
          <w:sz w:val="28"/>
          <w:szCs w:val="28"/>
        </w:rPr>
        <w:t xml:space="preserve"> </w:t>
      </w:r>
      <w:r w:rsidR="0097643B">
        <w:rPr>
          <w:sz w:val="28"/>
          <w:szCs w:val="28"/>
        </w:rPr>
        <w:t>наказание)</w:t>
      </w:r>
      <w:r w:rsidRPr="0097643B">
        <w:rPr>
          <w:sz w:val="28"/>
          <w:szCs w:val="28"/>
        </w:rPr>
        <w:t>.</w:t>
      </w:r>
    </w:p>
    <w:p w:rsidR="00CD4B98" w:rsidRPr="00CD4B98" w:rsidRDefault="00CD4B98" w:rsidP="00CD4B98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B63F5A" w:rsidRPr="00CD4B98">
        <w:rPr>
          <w:bCs/>
          <w:sz w:val="28"/>
          <w:szCs w:val="28"/>
        </w:rPr>
        <w:t>Методы воспитания используются в единстве, во взаимосвязи. Нево</w:t>
      </w:r>
      <w:r w:rsidR="00B63F5A" w:rsidRPr="00CD4B98">
        <w:rPr>
          <w:bCs/>
          <w:sz w:val="28"/>
          <w:szCs w:val="28"/>
        </w:rPr>
        <w:t>з</w:t>
      </w:r>
      <w:r w:rsidR="00B63F5A" w:rsidRPr="00CD4B98">
        <w:rPr>
          <w:bCs/>
          <w:sz w:val="28"/>
          <w:szCs w:val="28"/>
        </w:rPr>
        <w:t>можно, например, использовать метод поощрения, не применяя метод убе</w:t>
      </w:r>
      <w:r w:rsidR="00B63F5A" w:rsidRPr="00CD4B98">
        <w:rPr>
          <w:bCs/>
          <w:sz w:val="28"/>
          <w:szCs w:val="28"/>
        </w:rPr>
        <w:t>ж</w:t>
      </w:r>
      <w:r w:rsidR="00B63F5A" w:rsidRPr="00CD4B98">
        <w:rPr>
          <w:bCs/>
          <w:sz w:val="28"/>
          <w:szCs w:val="28"/>
        </w:rPr>
        <w:t>дения (разъяснения, беседы, примера)</w:t>
      </w:r>
      <w:r>
        <w:rPr>
          <w:bCs/>
          <w:sz w:val="28"/>
          <w:szCs w:val="28"/>
        </w:rPr>
        <w:t>.</w:t>
      </w:r>
      <w:r w:rsidR="00B63F5A" w:rsidRPr="00CD4B98">
        <w:rPr>
          <w:bCs/>
          <w:sz w:val="28"/>
          <w:szCs w:val="28"/>
        </w:rPr>
        <w:t xml:space="preserve"> Методы, приемы и средства настолько взаимосвя</w:t>
      </w:r>
      <w:r w:rsidR="00B63F5A" w:rsidRPr="00CD4B98">
        <w:rPr>
          <w:bCs/>
          <w:sz w:val="28"/>
          <w:szCs w:val="28"/>
        </w:rPr>
        <w:softHyphen/>
        <w:t>заны в воспитательном процессе, что практически невозможно пр</w:t>
      </w:r>
      <w:r w:rsidR="00B63F5A" w:rsidRPr="00CD4B98">
        <w:rPr>
          <w:bCs/>
          <w:sz w:val="28"/>
          <w:szCs w:val="28"/>
        </w:rPr>
        <w:t>о</w:t>
      </w:r>
      <w:r w:rsidR="00B63F5A" w:rsidRPr="00CD4B98">
        <w:rPr>
          <w:bCs/>
          <w:sz w:val="28"/>
          <w:szCs w:val="28"/>
        </w:rPr>
        <w:t>вести между ними границу. Всем этим категориям, как и самому воспитател</w:t>
      </w:r>
      <w:r w:rsidR="00B63F5A" w:rsidRPr="00CD4B98">
        <w:rPr>
          <w:bCs/>
          <w:sz w:val="28"/>
          <w:szCs w:val="28"/>
        </w:rPr>
        <w:t>ь</w:t>
      </w:r>
      <w:r w:rsidR="00B63F5A" w:rsidRPr="00CD4B98">
        <w:rPr>
          <w:bCs/>
          <w:sz w:val="28"/>
          <w:szCs w:val="28"/>
        </w:rPr>
        <w:t>ному процессу, свойственна подвижность, изменчивость.</w:t>
      </w:r>
      <w:r>
        <w:rPr>
          <w:sz w:val="28"/>
          <w:szCs w:val="28"/>
        </w:rPr>
        <w:t xml:space="preserve"> </w:t>
      </w:r>
      <w:r w:rsidRPr="006C15A5">
        <w:rPr>
          <w:sz w:val="28"/>
          <w:szCs w:val="28"/>
          <w:shd w:val="clear" w:color="auto" w:fill="FFFFFF"/>
        </w:rPr>
        <w:t>Воспитание и об</w:t>
      </w:r>
      <w:r w:rsidRPr="006C15A5">
        <w:rPr>
          <w:sz w:val="28"/>
          <w:szCs w:val="28"/>
          <w:shd w:val="clear" w:color="auto" w:fill="FFFFFF"/>
        </w:rPr>
        <w:t>у</w:t>
      </w:r>
      <w:r w:rsidRPr="006C15A5">
        <w:rPr>
          <w:sz w:val="28"/>
          <w:szCs w:val="28"/>
          <w:shd w:val="clear" w:color="auto" w:fill="FFFFFF"/>
        </w:rPr>
        <w:t>чение ребенка дошкольного возраста включает в себя совокупность всех нео</w:t>
      </w:r>
      <w:r w:rsidRPr="006C15A5">
        <w:rPr>
          <w:sz w:val="28"/>
          <w:szCs w:val="28"/>
          <w:shd w:val="clear" w:color="auto" w:fill="FFFFFF"/>
        </w:rPr>
        <w:t>б</w:t>
      </w:r>
      <w:r w:rsidRPr="006C15A5">
        <w:rPr>
          <w:sz w:val="28"/>
          <w:szCs w:val="28"/>
          <w:shd w:val="clear" w:color="auto" w:fill="FFFFFF"/>
        </w:rPr>
        <w:t>ходимых методов и средств, направленных для формирования положительных индивидуальных качеств дошкольника, которые позволят ему легко адаптир</w:t>
      </w:r>
      <w:r w:rsidRPr="006C15A5">
        <w:rPr>
          <w:sz w:val="28"/>
          <w:szCs w:val="28"/>
          <w:shd w:val="clear" w:color="auto" w:fill="FFFFFF"/>
        </w:rPr>
        <w:t>о</w:t>
      </w:r>
      <w:r w:rsidRPr="006C15A5">
        <w:rPr>
          <w:sz w:val="28"/>
          <w:szCs w:val="28"/>
          <w:shd w:val="clear" w:color="auto" w:fill="FFFFFF"/>
        </w:rPr>
        <w:lastRenderedPageBreak/>
        <w:t>ваться в коллективе. Но все воспитательные работы не принесут желаемого результата без любви, заботы и терпения.</w:t>
      </w:r>
    </w:p>
    <w:p w:rsidR="00492C9A" w:rsidRPr="009F7EAB" w:rsidRDefault="00492C9A" w:rsidP="00A33719">
      <w:pPr>
        <w:pStyle w:val="a6"/>
        <w:jc w:val="both"/>
        <w:rPr>
          <w:rStyle w:val="a9"/>
          <w:b w:val="0"/>
          <w:sz w:val="28"/>
          <w:szCs w:val="28"/>
        </w:rPr>
        <w:sectPr w:rsidR="00492C9A" w:rsidRPr="009F7EAB" w:rsidSect="00FC693B">
          <w:footerReference w:type="default" r:id="rId9"/>
          <w:pgSz w:w="11906" w:h="16838"/>
          <w:pgMar w:top="1134" w:right="851" w:bottom="1134" w:left="1559" w:header="709" w:footer="709" w:gutter="0"/>
          <w:pgNumType w:start="2"/>
          <w:cols w:space="708"/>
          <w:docGrid w:linePitch="360"/>
        </w:sectPr>
      </w:pPr>
    </w:p>
    <w:p w:rsidR="003A2550" w:rsidRPr="00E1255C" w:rsidRDefault="007F01A9" w:rsidP="00E1255C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</w:rPr>
        <w:lastRenderedPageBreak/>
        <w:t>Примерная к</w:t>
      </w:r>
      <w:r w:rsidR="00492C9A" w:rsidRPr="00A33719">
        <w:rPr>
          <w:rStyle w:val="a9"/>
          <w:b w:val="0"/>
          <w:sz w:val="28"/>
          <w:szCs w:val="28"/>
        </w:rPr>
        <w:t>лассификация по направлениям воспитательной работы</w:t>
      </w:r>
    </w:p>
    <w:p w:rsidR="00FC693B" w:rsidRPr="009F7EAB" w:rsidRDefault="00FC693B" w:rsidP="00FC693B">
      <w:pPr>
        <w:pStyle w:val="a6"/>
        <w:jc w:val="both"/>
        <w:rPr>
          <w:rStyle w:val="a9"/>
          <w:b w:val="0"/>
          <w:sz w:val="28"/>
          <w:szCs w:val="28"/>
        </w:rPr>
      </w:pPr>
    </w:p>
    <w:tbl>
      <w:tblPr>
        <w:tblStyle w:val="ab"/>
        <w:tblW w:w="14850" w:type="dxa"/>
        <w:tblLayout w:type="fixed"/>
        <w:tblLook w:val="04A0"/>
      </w:tblPr>
      <w:tblGrid>
        <w:gridCol w:w="3227"/>
        <w:gridCol w:w="3685"/>
        <w:gridCol w:w="4678"/>
        <w:gridCol w:w="3260"/>
      </w:tblGrid>
      <w:tr w:rsidR="005C70EB" w:rsidRPr="00AF51D4" w:rsidTr="00D84348">
        <w:tc>
          <w:tcPr>
            <w:tcW w:w="3227" w:type="dxa"/>
          </w:tcPr>
          <w:p w:rsidR="005C70EB" w:rsidRPr="00AF51D4" w:rsidRDefault="005C70EB" w:rsidP="001070CF">
            <w:pPr>
              <w:pStyle w:val="a6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Классификация воспит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>тельной работы</w:t>
            </w:r>
          </w:p>
        </w:tc>
        <w:tc>
          <w:tcPr>
            <w:tcW w:w="3685" w:type="dxa"/>
          </w:tcPr>
          <w:p w:rsidR="005C70EB" w:rsidRPr="00AF51D4" w:rsidRDefault="005C70EB" w:rsidP="001070CF">
            <w:pPr>
              <w:pStyle w:val="a6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 xml:space="preserve">Программное содержание  </w:t>
            </w:r>
          </w:p>
        </w:tc>
        <w:tc>
          <w:tcPr>
            <w:tcW w:w="4678" w:type="dxa"/>
          </w:tcPr>
          <w:p w:rsidR="005C70EB" w:rsidRPr="00AF51D4" w:rsidRDefault="005C70EB" w:rsidP="001070CF">
            <w:pPr>
              <w:pStyle w:val="a6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Приемы,  методы, способы</w:t>
            </w:r>
          </w:p>
        </w:tc>
        <w:tc>
          <w:tcPr>
            <w:tcW w:w="3260" w:type="dxa"/>
          </w:tcPr>
          <w:p w:rsidR="005C70EB" w:rsidRPr="00AF51D4" w:rsidRDefault="005C70EB" w:rsidP="001070CF">
            <w:pPr>
              <w:pStyle w:val="a6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Средства воспитания</w:t>
            </w:r>
          </w:p>
        </w:tc>
      </w:tr>
      <w:tr w:rsidR="005C70EB" w:rsidRPr="00AF51D4" w:rsidTr="00D84348">
        <w:tc>
          <w:tcPr>
            <w:tcW w:w="3227" w:type="dxa"/>
          </w:tcPr>
          <w:p w:rsidR="005C70EB" w:rsidRPr="00AF51D4" w:rsidRDefault="005C70EB" w:rsidP="005C70EB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Умственное воспитание</w:t>
            </w:r>
          </w:p>
          <w:p w:rsidR="005C70EB" w:rsidRPr="00AF51D4" w:rsidRDefault="005C70EB" w:rsidP="005C70EB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специально организ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ванный педагогический процесс, направленный на развитие познав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а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тельной активности и интересов </w:t>
            </w:r>
            <w:r w:rsidRPr="00AF51D4"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детей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, спос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бов </w:t>
            </w:r>
            <w:r w:rsidRPr="00AF51D4"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умственной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 деятельности и формирование системы элементарных научных знаний о пре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д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метах и явлениях окр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у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жающего мира</w:t>
            </w:r>
          </w:p>
        </w:tc>
        <w:tc>
          <w:tcPr>
            <w:tcW w:w="3685" w:type="dxa"/>
          </w:tcPr>
          <w:p w:rsidR="005C70EB" w:rsidRPr="00AF51D4" w:rsidRDefault="00FC693B" w:rsidP="005C70EB">
            <w:pPr>
              <w:pStyle w:val="a6"/>
              <w:jc w:val="both"/>
              <w:rPr>
                <w:color w:val="111111"/>
                <w:sz w:val="28"/>
                <w:szCs w:val="28"/>
                <w:shd w:val="clear" w:color="auto" w:fill="FFFFFF"/>
              </w:rPr>
            </w:pP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В</w:t>
            </w:r>
            <w:r w:rsidR="00A84A2B" w:rsidRPr="00AF51D4">
              <w:rPr>
                <w:color w:val="111111"/>
                <w:sz w:val="28"/>
                <w:szCs w:val="28"/>
                <w:shd w:val="clear" w:color="auto" w:fill="FFFFFF"/>
              </w:rPr>
              <w:t>ыработка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="00A84A2B" w:rsidRPr="00AF51D4">
              <w:rPr>
                <w:color w:val="111111"/>
                <w:sz w:val="28"/>
                <w:szCs w:val="28"/>
                <w:shd w:val="clear" w:color="auto" w:fill="FFFFFF"/>
              </w:rPr>
              <w:t xml:space="preserve"> общих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 xml:space="preserve"> спосо</w:t>
            </w:r>
            <w:r w:rsidR="00A84A2B" w:rsidRPr="00AF51D4">
              <w:rPr>
                <w:color w:val="111111"/>
                <w:sz w:val="28"/>
                <w:szCs w:val="28"/>
                <w:shd w:val="clear" w:color="auto" w:fill="FFFFFF"/>
              </w:rPr>
              <w:t xml:space="preserve">бов 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>познавательной деятельн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>сти (умение анализировать, сравнивать, обобщать, ра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>з</w:t>
            </w:r>
            <w:r w:rsidR="005C70EB" w:rsidRPr="00AF51D4">
              <w:rPr>
                <w:color w:val="111111"/>
                <w:sz w:val="28"/>
                <w:szCs w:val="28"/>
                <w:shd w:val="clear" w:color="auto" w:fill="FFFFFF"/>
              </w:rPr>
              <w:t>вивать речь, формировать потребность получать новые знания, овладевать умением мыслить)</w:t>
            </w:r>
          </w:p>
          <w:p w:rsidR="00FC693B" w:rsidRPr="00AF51D4" w:rsidRDefault="00FC693B" w:rsidP="005C70EB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Воспитание любознательн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сти, познавательных интер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е</w:t>
            </w:r>
            <w:r w:rsidRPr="00AF51D4">
              <w:rPr>
                <w:color w:val="111111"/>
                <w:sz w:val="28"/>
                <w:szCs w:val="28"/>
                <w:shd w:val="clear" w:color="auto" w:fill="FFFFFF"/>
              </w:rPr>
              <w:t>сов</w:t>
            </w:r>
            <w:r w:rsidR="0027763A" w:rsidRPr="00AF51D4">
              <w:rPr>
                <w:color w:val="111111"/>
                <w:sz w:val="28"/>
                <w:szCs w:val="28"/>
                <w:shd w:val="clear" w:color="auto" w:fill="FFFFFF"/>
              </w:rPr>
              <w:t xml:space="preserve"> (игры, рисунки, расск</w:t>
            </w:r>
            <w:r w:rsidR="0027763A" w:rsidRPr="00AF51D4">
              <w:rPr>
                <w:color w:val="111111"/>
                <w:sz w:val="28"/>
                <w:szCs w:val="28"/>
                <w:shd w:val="clear" w:color="auto" w:fill="FFFFFF"/>
              </w:rPr>
              <w:t>а</w:t>
            </w:r>
            <w:r w:rsidR="0027763A" w:rsidRPr="00AF51D4">
              <w:rPr>
                <w:color w:val="111111"/>
                <w:sz w:val="28"/>
                <w:szCs w:val="28"/>
                <w:shd w:val="clear" w:color="auto" w:fill="FFFFFF"/>
              </w:rPr>
              <w:t>зы, вопросы)</w:t>
            </w:r>
          </w:p>
        </w:tc>
        <w:tc>
          <w:tcPr>
            <w:tcW w:w="4678" w:type="dxa"/>
          </w:tcPr>
          <w:p w:rsidR="005C70EB" w:rsidRPr="00AF51D4" w:rsidRDefault="005C70EB" w:rsidP="00FC693B">
            <w:pPr>
              <w:pStyle w:val="a6"/>
              <w:jc w:val="both"/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F51D4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Практические методы обучения</w:t>
            </w:r>
            <w:r w:rsidR="001070CF" w:rsidRPr="00AF51D4">
              <w:rPr>
                <w:sz w:val="28"/>
                <w:szCs w:val="28"/>
              </w:rPr>
              <w:t xml:space="preserve">  (упражнения</w:t>
            </w:r>
            <w:r w:rsidR="00FC693B" w:rsidRPr="00AF51D4">
              <w:rPr>
                <w:sz w:val="28"/>
                <w:szCs w:val="28"/>
              </w:rPr>
              <w:t xml:space="preserve"> подражательного, ко</w:t>
            </w:r>
            <w:r w:rsidR="00FC693B" w:rsidRPr="00AF51D4">
              <w:rPr>
                <w:sz w:val="28"/>
                <w:szCs w:val="28"/>
              </w:rPr>
              <w:t>н</w:t>
            </w:r>
            <w:r w:rsidR="00FC693B" w:rsidRPr="00AF51D4">
              <w:rPr>
                <w:sz w:val="28"/>
                <w:szCs w:val="28"/>
              </w:rPr>
              <w:t>структивного и творческого хара</w:t>
            </w:r>
            <w:r w:rsidR="00FC693B" w:rsidRPr="00AF51D4">
              <w:rPr>
                <w:sz w:val="28"/>
                <w:szCs w:val="28"/>
              </w:rPr>
              <w:t>к</w:t>
            </w:r>
            <w:r w:rsidR="00FC693B" w:rsidRPr="00AF51D4">
              <w:rPr>
                <w:sz w:val="28"/>
                <w:szCs w:val="28"/>
              </w:rPr>
              <w:t>тера, игровые</w:t>
            </w:r>
            <w:r w:rsidR="001070CF" w:rsidRPr="00AF51D4">
              <w:rPr>
                <w:sz w:val="28"/>
                <w:szCs w:val="28"/>
              </w:rPr>
              <w:t>; игровой метод; эл</w:t>
            </w:r>
            <w:r w:rsidR="001070CF" w:rsidRPr="00AF51D4">
              <w:rPr>
                <w:sz w:val="28"/>
                <w:szCs w:val="28"/>
              </w:rPr>
              <w:t>е</w:t>
            </w:r>
            <w:r w:rsidR="001070CF" w:rsidRPr="00AF51D4">
              <w:rPr>
                <w:sz w:val="28"/>
                <w:szCs w:val="28"/>
              </w:rPr>
              <w:t>ментарные опыты; моделирова</w:t>
            </w:r>
            <w:r w:rsidR="00FC693B" w:rsidRPr="00AF51D4">
              <w:rPr>
                <w:sz w:val="28"/>
                <w:szCs w:val="28"/>
              </w:rPr>
              <w:t xml:space="preserve">ние) </w:t>
            </w:r>
            <w:r w:rsidRPr="00AF51D4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тесно связанные с наглядность.</w:t>
            </w:r>
            <w:r w:rsidR="00FC693B" w:rsidRPr="00AF51D4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FC693B" w:rsidRPr="00AF51D4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="00FC693B" w:rsidRPr="00AF51D4">
              <w:rPr>
                <w:color w:val="111111"/>
                <w:sz w:val="28"/>
                <w:szCs w:val="28"/>
                <w:shd w:val="clear" w:color="auto" w:fill="FFFFFF"/>
              </w:rPr>
              <w:t>с</w:t>
            </w:r>
            <w:r w:rsidR="00FC693B" w:rsidRPr="00AF51D4">
              <w:rPr>
                <w:color w:val="111111"/>
                <w:sz w:val="28"/>
                <w:szCs w:val="28"/>
                <w:shd w:val="clear" w:color="auto" w:fill="FFFFFF"/>
              </w:rPr>
              <w:t>новные словесные методы, испол</w:t>
            </w:r>
            <w:r w:rsidR="00FC693B" w:rsidRPr="00AF51D4">
              <w:rPr>
                <w:color w:val="111111"/>
                <w:sz w:val="28"/>
                <w:szCs w:val="28"/>
                <w:shd w:val="clear" w:color="auto" w:fill="FFFFFF"/>
              </w:rPr>
              <w:t>ь</w:t>
            </w:r>
            <w:r w:rsidR="00FC693B" w:rsidRPr="00AF51D4">
              <w:rPr>
                <w:color w:val="111111"/>
                <w:sz w:val="28"/>
                <w:szCs w:val="28"/>
                <w:shd w:val="clear" w:color="auto" w:fill="FFFFFF"/>
              </w:rPr>
              <w:t>зуемые в </w:t>
            </w:r>
            <w:r w:rsidR="00FC693B" w:rsidRPr="00AF51D4"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дошкольном обучении</w:t>
            </w:r>
            <w:r w:rsidR="00291F2A" w:rsidRPr="00AF51D4"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9868FB" w:rsidRPr="00AF51D4" w:rsidRDefault="00291F2A" w:rsidP="009868FB">
            <w:pPr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Целевые прогулки и экскурсии</w:t>
            </w:r>
            <w:r w:rsidR="009868FB" w:rsidRPr="00AF51D4">
              <w:rPr>
                <w:sz w:val="28"/>
                <w:szCs w:val="28"/>
              </w:rPr>
              <w:t>. И</w:t>
            </w:r>
            <w:r w:rsidR="009868FB" w:rsidRPr="00AF51D4">
              <w:rPr>
                <w:sz w:val="28"/>
                <w:szCs w:val="28"/>
              </w:rPr>
              <w:t>с</w:t>
            </w:r>
            <w:r w:rsidR="009868FB" w:rsidRPr="00AF51D4">
              <w:rPr>
                <w:sz w:val="28"/>
                <w:szCs w:val="28"/>
              </w:rPr>
              <w:t>пользование аудиозаписей и техн</w:t>
            </w:r>
            <w:r w:rsidR="009868FB" w:rsidRPr="00AF51D4">
              <w:rPr>
                <w:sz w:val="28"/>
                <w:szCs w:val="28"/>
              </w:rPr>
              <w:t>и</w:t>
            </w:r>
            <w:r w:rsidR="009868FB" w:rsidRPr="00AF51D4">
              <w:rPr>
                <w:sz w:val="28"/>
                <w:szCs w:val="28"/>
              </w:rPr>
              <w:t>ческих средств обучения.</w:t>
            </w:r>
          </w:p>
          <w:p w:rsidR="009868FB" w:rsidRPr="00AF51D4" w:rsidRDefault="009868FB" w:rsidP="009868FB">
            <w:pPr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Экскурсии, целевые прогулки (по району, в областной центр).</w:t>
            </w:r>
          </w:p>
          <w:p w:rsidR="00291F2A" w:rsidRPr="00AF51D4" w:rsidRDefault="00291F2A" w:rsidP="00FC693B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7763A" w:rsidRPr="00AF51D4" w:rsidRDefault="005C70EB" w:rsidP="0027763A">
            <w:pPr>
              <w:pStyle w:val="a6"/>
              <w:jc w:val="both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t>Игра, труд, констру</w:t>
            </w:r>
            <w:r w:rsidRPr="00AF51D4">
              <w:rPr>
                <w:sz w:val="28"/>
                <w:szCs w:val="28"/>
                <w:shd w:val="clear" w:color="auto" w:fill="FFFFFF"/>
              </w:rPr>
              <w:t>к</w:t>
            </w:r>
            <w:r w:rsidRPr="00AF51D4">
              <w:rPr>
                <w:sz w:val="28"/>
                <w:szCs w:val="28"/>
                <w:shd w:val="clear" w:color="auto" w:fill="FFFFFF"/>
              </w:rPr>
              <w:t>тивная и изобразител</w:t>
            </w:r>
            <w:r w:rsidRPr="00AF51D4">
              <w:rPr>
                <w:sz w:val="28"/>
                <w:szCs w:val="28"/>
                <w:shd w:val="clear" w:color="auto" w:fill="FFFFFF"/>
              </w:rPr>
              <w:t>ь</w:t>
            </w:r>
            <w:r w:rsidRPr="00AF51D4">
              <w:rPr>
                <w:sz w:val="28"/>
                <w:szCs w:val="28"/>
                <w:shd w:val="clear" w:color="auto" w:fill="FFFFFF"/>
              </w:rPr>
              <w:t>ная деятельность, обуч</w:t>
            </w:r>
            <w:r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Pr="00AF51D4">
              <w:rPr>
                <w:sz w:val="28"/>
                <w:szCs w:val="28"/>
                <w:shd w:val="clear" w:color="auto" w:fill="FFFFFF"/>
              </w:rPr>
              <w:t>ние, мыслительная де</w:t>
            </w:r>
            <w:r w:rsidRPr="00AF51D4">
              <w:rPr>
                <w:sz w:val="28"/>
                <w:szCs w:val="28"/>
                <w:shd w:val="clear" w:color="auto" w:fill="FFFFFF"/>
              </w:rPr>
              <w:t>я</w:t>
            </w:r>
            <w:r w:rsidRPr="00AF51D4">
              <w:rPr>
                <w:sz w:val="28"/>
                <w:szCs w:val="28"/>
                <w:shd w:val="clear" w:color="auto" w:fill="FFFFFF"/>
              </w:rPr>
              <w:t>тельность</w:t>
            </w:r>
            <w:r w:rsidR="0027763A" w:rsidRPr="00AF51D4">
              <w:rPr>
                <w:sz w:val="28"/>
                <w:szCs w:val="28"/>
                <w:shd w:val="clear" w:color="auto" w:fill="FFFFFF"/>
              </w:rPr>
              <w:t>.</w:t>
            </w:r>
          </w:p>
          <w:p w:rsidR="0027763A" w:rsidRPr="00AF51D4" w:rsidRDefault="0027763A" w:rsidP="0027763A">
            <w:pPr>
              <w:pStyle w:val="a6"/>
              <w:jc w:val="both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t xml:space="preserve"> Произведения духовной и материальной культ</w:t>
            </w:r>
            <w:r w:rsidRPr="00AF51D4">
              <w:rPr>
                <w:sz w:val="28"/>
                <w:szCs w:val="28"/>
                <w:shd w:val="clear" w:color="auto" w:fill="FFFFFF"/>
              </w:rPr>
              <w:t>у</w:t>
            </w:r>
            <w:r w:rsidRPr="00AF51D4">
              <w:rPr>
                <w:sz w:val="28"/>
                <w:szCs w:val="28"/>
                <w:shd w:val="clear" w:color="auto" w:fill="FFFFFF"/>
              </w:rPr>
              <w:t>ры - бытовая деятел</w:t>
            </w:r>
            <w:r w:rsidRPr="00AF51D4">
              <w:rPr>
                <w:sz w:val="28"/>
                <w:szCs w:val="28"/>
                <w:shd w:val="clear" w:color="auto" w:fill="FFFFFF"/>
              </w:rPr>
              <w:t>ь</w:t>
            </w:r>
            <w:r w:rsidRPr="00AF51D4">
              <w:rPr>
                <w:sz w:val="28"/>
                <w:szCs w:val="28"/>
                <w:shd w:val="clear" w:color="auto" w:fill="FFFFFF"/>
              </w:rPr>
              <w:t>ность, разнообразные игры, пособия, книги.</w:t>
            </w:r>
          </w:p>
          <w:p w:rsidR="0027763A" w:rsidRPr="00AF51D4" w:rsidRDefault="0027763A" w:rsidP="0027763A">
            <w:pPr>
              <w:pStyle w:val="a6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t>Пространственная ор</w:t>
            </w:r>
            <w:r w:rsidRPr="00AF51D4">
              <w:rPr>
                <w:sz w:val="28"/>
                <w:szCs w:val="28"/>
                <w:shd w:val="clear" w:color="auto" w:fill="FFFFFF"/>
              </w:rPr>
              <w:t>и</w:t>
            </w:r>
            <w:r w:rsidRPr="00AF51D4">
              <w:rPr>
                <w:sz w:val="28"/>
                <w:szCs w:val="28"/>
                <w:shd w:val="clear" w:color="auto" w:fill="FFFFFF"/>
              </w:rPr>
              <w:t xml:space="preserve">ентировка - 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произвед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ния живописи, архите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 xml:space="preserve">туры, скульптуры и </w:t>
            </w:r>
            <w:proofErr w:type="gramStart"/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27763A" w:rsidRPr="00AF51D4" w:rsidRDefault="0027763A" w:rsidP="0027763A">
            <w:pPr>
              <w:pStyle w:val="a6"/>
              <w:jc w:val="both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Учебная деятельность - произведения наци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нальной культ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ры </w:t>
            </w:r>
            <w:r w:rsidRPr="00AF51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(народные песни, танцы, фольклор, праз</w:t>
            </w:r>
            <w:r w:rsidRPr="00AF51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AF51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ники, народные обычаи и традиции</w:t>
            </w:r>
            <w:proofErr w:type="gramStart"/>
            <w:r w:rsidRPr="00AF51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</w:p>
        </w:tc>
      </w:tr>
      <w:tr w:rsidR="005C70EB" w:rsidRPr="00AF51D4" w:rsidTr="00D84348">
        <w:tc>
          <w:tcPr>
            <w:tcW w:w="3227" w:type="dxa"/>
          </w:tcPr>
          <w:p w:rsidR="005C70EB" w:rsidRPr="00AF51D4" w:rsidRDefault="005C70EB" w:rsidP="00C1484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Физическое воспитание</w:t>
            </w:r>
            <w:r w:rsidR="0027763A" w:rsidRPr="00AF51D4">
              <w:rPr>
                <w:sz w:val="28"/>
                <w:szCs w:val="28"/>
              </w:rPr>
              <w:t xml:space="preserve"> </w:t>
            </w:r>
            <w:r w:rsidR="0027763A" w:rsidRPr="00AF51D4">
              <w:rPr>
                <w:sz w:val="28"/>
                <w:szCs w:val="28"/>
                <w:shd w:val="clear" w:color="auto" w:fill="FFFFFF"/>
              </w:rPr>
              <w:t>- система мероприятий, направленных на </w:t>
            </w:r>
            <w:r w:rsidR="0027763A" w:rsidRPr="00AF51D4">
              <w:rPr>
                <w:rStyle w:val="a9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воспитание здоровой</w:t>
            </w:r>
            <w:r w:rsidR="0027763A" w:rsidRPr="00AF51D4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="0027763A" w:rsidRPr="00AF51D4">
              <w:rPr>
                <w:sz w:val="28"/>
                <w:szCs w:val="28"/>
                <w:shd w:val="clear" w:color="auto" w:fill="FFFFFF"/>
              </w:rPr>
              <w:lastRenderedPageBreak/>
              <w:t>всесторонне развитой личности средствами физкультуры и спорта и естественными силами природы</w:t>
            </w:r>
          </w:p>
        </w:tc>
        <w:tc>
          <w:tcPr>
            <w:tcW w:w="3685" w:type="dxa"/>
          </w:tcPr>
          <w:p w:rsidR="00A84A2B" w:rsidRPr="00AF51D4" w:rsidRDefault="00A84A2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lastRenderedPageBreak/>
              <w:t>Укрепление и охрана здор</w:t>
            </w:r>
            <w:r w:rsidRPr="00AF51D4">
              <w:rPr>
                <w:color w:val="000000"/>
                <w:sz w:val="28"/>
                <w:szCs w:val="28"/>
              </w:rPr>
              <w:t>о</w:t>
            </w:r>
            <w:r w:rsidRPr="00AF51D4">
              <w:rPr>
                <w:color w:val="000000"/>
                <w:sz w:val="28"/>
                <w:szCs w:val="28"/>
              </w:rPr>
              <w:t>вья ребенка, укрепление о</w:t>
            </w:r>
            <w:r w:rsidRPr="00AF51D4">
              <w:rPr>
                <w:color w:val="000000"/>
                <w:sz w:val="28"/>
                <w:szCs w:val="28"/>
              </w:rPr>
              <w:t>р</w:t>
            </w:r>
            <w:r w:rsidRPr="00AF51D4">
              <w:rPr>
                <w:color w:val="000000"/>
                <w:sz w:val="28"/>
                <w:szCs w:val="28"/>
              </w:rPr>
              <w:t>ганизма; достижение полн</w:t>
            </w:r>
            <w:r w:rsidRPr="00AF51D4">
              <w:rPr>
                <w:color w:val="000000"/>
                <w:sz w:val="28"/>
                <w:szCs w:val="28"/>
              </w:rPr>
              <w:t>о</w:t>
            </w:r>
            <w:r w:rsidRPr="00AF51D4">
              <w:rPr>
                <w:color w:val="000000"/>
                <w:sz w:val="28"/>
                <w:szCs w:val="28"/>
              </w:rPr>
              <w:t>ценного физического разв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lastRenderedPageBreak/>
              <w:t>тия.</w:t>
            </w:r>
          </w:p>
          <w:p w:rsidR="00A84A2B" w:rsidRPr="00AF51D4" w:rsidRDefault="00A84A2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Развитие физических к</w:t>
            </w:r>
            <w:r w:rsidRPr="00AF51D4">
              <w:rPr>
                <w:color w:val="000000"/>
                <w:sz w:val="28"/>
                <w:szCs w:val="28"/>
              </w:rPr>
              <w:t>а</w:t>
            </w:r>
            <w:r w:rsidRPr="00AF51D4">
              <w:rPr>
                <w:color w:val="000000"/>
                <w:sz w:val="28"/>
                <w:szCs w:val="28"/>
              </w:rPr>
              <w:t>честв: мобильности, в</w:t>
            </w:r>
            <w:r w:rsidRPr="00AF51D4">
              <w:rPr>
                <w:color w:val="000000"/>
                <w:sz w:val="28"/>
                <w:szCs w:val="28"/>
              </w:rPr>
              <w:t>ы</w:t>
            </w:r>
            <w:r w:rsidRPr="00AF51D4">
              <w:rPr>
                <w:color w:val="000000"/>
                <w:sz w:val="28"/>
                <w:szCs w:val="28"/>
              </w:rPr>
              <w:t>держки, скоростных и сил</w:t>
            </w:r>
            <w:r w:rsidRPr="00AF51D4">
              <w:rPr>
                <w:color w:val="000000"/>
                <w:sz w:val="28"/>
                <w:szCs w:val="28"/>
              </w:rPr>
              <w:t>о</w:t>
            </w:r>
            <w:r w:rsidRPr="00AF51D4">
              <w:rPr>
                <w:color w:val="000000"/>
                <w:sz w:val="28"/>
                <w:szCs w:val="28"/>
              </w:rPr>
              <w:t>вых качеств.</w:t>
            </w:r>
          </w:p>
          <w:p w:rsidR="005C70EB" w:rsidRPr="00AF51D4" w:rsidRDefault="005C70E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 xml:space="preserve"> </w:t>
            </w:r>
            <w:r w:rsidR="00A84A2B" w:rsidRPr="00AF51D4">
              <w:rPr>
                <w:sz w:val="28"/>
                <w:szCs w:val="28"/>
              </w:rPr>
              <w:t>Развитие</w:t>
            </w:r>
            <w:r w:rsidRPr="00AF51D4">
              <w:rPr>
                <w:sz w:val="28"/>
                <w:szCs w:val="28"/>
              </w:rPr>
              <w:t xml:space="preserve"> </w:t>
            </w:r>
            <w:r w:rsidRPr="00AF51D4">
              <w:rPr>
                <w:color w:val="000000"/>
                <w:sz w:val="28"/>
                <w:szCs w:val="28"/>
              </w:rPr>
              <w:t>положительные качества характера – орг</w:t>
            </w:r>
            <w:r w:rsidRPr="00AF51D4">
              <w:rPr>
                <w:color w:val="000000"/>
                <w:sz w:val="28"/>
                <w:szCs w:val="28"/>
              </w:rPr>
              <w:t>а</w:t>
            </w:r>
            <w:r w:rsidRPr="00AF51D4">
              <w:rPr>
                <w:color w:val="000000"/>
                <w:sz w:val="28"/>
                <w:szCs w:val="28"/>
              </w:rPr>
              <w:t>низованность, сдержа</w:t>
            </w:r>
            <w:r w:rsidRPr="00AF51D4">
              <w:rPr>
                <w:color w:val="000000"/>
                <w:sz w:val="28"/>
                <w:szCs w:val="28"/>
              </w:rPr>
              <w:t>н</w:t>
            </w:r>
            <w:r w:rsidRPr="00AF51D4">
              <w:rPr>
                <w:color w:val="000000"/>
                <w:sz w:val="28"/>
                <w:szCs w:val="28"/>
              </w:rPr>
              <w:t>ность, стойкость;</w:t>
            </w:r>
          </w:p>
          <w:p w:rsidR="005C70EB" w:rsidRPr="00AF51D4" w:rsidRDefault="005C70E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базовые основы нравстве</w:t>
            </w:r>
            <w:r w:rsidRPr="00AF51D4">
              <w:rPr>
                <w:color w:val="000000"/>
                <w:sz w:val="28"/>
                <w:szCs w:val="28"/>
              </w:rPr>
              <w:t>н</w:t>
            </w:r>
            <w:r w:rsidRPr="00AF51D4">
              <w:rPr>
                <w:color w:val="000000"/>
                <w:sz w:val="28"/>
                <w:szCs w:val="28"/>
              </w:rPr>
              <w:t>ности – ответственность, взаимоуважение, справе</w:t>
            </w:r>
            <w:r w:rsidRPr="00AF51D4">
              <w:rPr>
                <w:color w:val="000000"/>
                <w:sz w:val="28"/>
                <w:szCs w:val="28"/>
              </w:rPr>
              <w:t>д</w:t>
            </w:r>
            <w:r w:rsidRPr="00AF51D4">
              <w:rPr>
                <w:color w:val="000000"/>
                <w:sz w:val="28"/>
                <w:szCs w:val="28"/>
              </w:rPr>
              <w:t>ливость, взаимоотношения в коллективе;</w:t>
            </w:r>
          </w:p>
          <w:p w:rsidR="005C70EB" w:rsidRPr="00AF51D4" w:rsidRDefault="005C70E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волевые качества – преод</w:t>
            </w:r>
            <w:r w:rsidRPr="00AF51D4">
              <w:rPr>
                <w:color w:val="000000"/>
                <w:sz w:val="28"/>
                <w:szCs w:val="28"/>
              </w:rPr>
              <w:t>о</w:t>
            </w:r>
            <w:r w:rsidRPr="00AF51D4">
              <w:rPr>
                <w:color w:val="000000"/>
                <w:sz w:val="28"/>
                <w:szCs w:val="28"/>
              </w:rPr>
              <w:t>ление трудностей, реш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t>тельность, смелость, в</w:t>
            </w:r>
            <w:r w:rsidRPr="00AF51D4">
              <w:rPr>
                <w:color w:val="000000"/>
                <w:sz w:val="28"/>
                <w:szCs w:val="28"/>
              </w:rPr>
              <w:t>ы</w:t>
            </w:r>
            <w:r w:rsidRPr="00AF51D4">
              <w:rPr>
                <w:color w:val="000000"/>
                <w:sz w:val="28"/>
                <w:szCs w:val="28"/>
              </w:rPr>
              <w:t>держка.</w:t>
            </w:r>
          </w:p>
          <w:p w:rsidR="005C70EB" w:rsidRPr="00AF51D4" w:rsidRDefault="00A84A2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Воспитание интереса к а</w:t>
            </w:r>
            <w:r w:rsidRPr="00AF51D4">
              <w:rPr>
                <w:color w:val="000000"/>
                <w:sz w:val="28"/>
                <w:szCs w:val="28"/>
              </w:rPr>
              <w:t>к</w:t>
            </w:r>
            <w:r w:rsidRPr="00AF51D4">
              <w:rPr>
                <w:color w:val="000000"/>
                <w:sz w:val="28"/>
                <w:szCs w:val="28"/>
              </w:rPr>
              <w:t>тивной деятельности детей</w:t>
            </w:r>
          </w:p>
        </w:tc>
        <w:tc>
          <w:tcPr>
            <w:tcW w:w="4678" w:type="dxa"/>
          </w:tcPr>
          <w:p w:rsidR="00A84A2B" w:rsidRPr="00AF51D4" w:rsidRDefault="00A84A2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lastRenderedPageBreak/>
              <w:t>Гигиенические факторы, природные, физические упражнения.</w:t>
            </w:r>
          </w:p>
          <w:p w:rsidR="005C70EB" w:rsidRPr="00AF51D4" w:rsidRDefault="00A84A2B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В тесной связи с ними используют   средства морального и эстетическ</w:t>
            </w:r>
            <w:r w:rsidRPr="00AF51D4">
              <w:rPr>
                <w:color w:val="000000"/>
                <w:sz w:val="28"/>
                <w:szCs w:val="28"/>
              </w:rPr>
              <w:t>о</w:t>
            </w:r>
            <w:r w:rsidRPr="00AF51D4">
              <w:rPr>
                <w:color w:val="000000"/>
                <w:sz w:val="28"/>
                <w:szCs w:val="28"/>
              </w:rPr>
              <w:lastRenderedPageBreak/>
              <w:t>го воспитания.</w:t>
            </w:r>
          </w:p>
          <w:p w:rsidR="005C70EB" w:rsidRPr="00AF51D4" w:rsidRDefault="00F83423" w:rsidP="00C14845">
            <w:pPr>
              <w:pStyle w:val="a6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="00C14845" w:rsidRPr="00AF51D4">
              <w:rPr>
                <w:color w:val="000000"/>
                <w:sz w:val="28"/>
                <w:szCs w:val="28"/>
                <w:shd w:val="clear" w:color="auto" w:fill="FFFFFF"/>
              </w:rPr>
              <w:t>етоды -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 xml:space="preserve"> наглядные, словесные и практические.</w:t>
            </w:r>
          </w:p>
          <w:p w:rsidR="00C14845" w:rsidRPr="00AF51D4" w:rsidRDefault="00C14845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Наглядные -   показ физических у</w:t>
            </w:r>
            <w:r w:rsidRPr="00AF51D4">
              <w:rPr>
                <w:color w:val="000000"/>
                <w:sz w:val="28"/>
                <w:szCs w:val="28"/>
              </w:rPr>
              <w:t>п</w:t>
            </w:r>
            <w:r w:rsidRPr="00AF51D4">
              <w:rPr>
                <w:color w:val="000000"/>
                <w:sz w:val="28"/>
                <w:szCs w:val="28"/>
              </w:rPr>
              <w:t>ражнений, использование наглядных пособий, имитации зрительных ор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t>ентиров (подражание действиям ж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t>вотных, птиц, насекомых), звуковых сигналов.</w:t>
            </w:r>
          </w:p>
          <w:p w:rsidR="00C14845" w:rsidRPr="00AF51D4" w:rsidRDefault="00C14845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Словесные</w:t>
            </w:r>
            <w:r w:rsidR="007F01A9">
              <w:rPr>
                <w:color w:val="000000"/>
                <w:sz w:val="28"/>
                <w:szCs w:val="28"/>
              </w:rPr>
              <w:t xml:space="preserve"> </w:t>
            </w:r>
            <w:r w:rsidRPr="00AF51D4">
              <w:rPr>
                <w:color w:val="000000"/>
                <w:sz w:val="28"/>
                <w:szCs w:val="28"/>
              </w:rPr>
              <w:t xml:space="preserve">- названия упражнения, описание, объяснение, указания, распоряжения, команды, вопросы, рассказ </w:t>
            </w:r>
          </w:p>
          <w:p w:rsidR="00C14845" w:rsidRPr="00AF51D4" w:rsidRDefault="00C14845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AF51D4">
              <w:rPr>
                <w:color w:val="000000"/>
                <w:sz w:val="28"/>
                <w:szCs w:val="28"/>
              </w:rPr>
              <w:t xml:space="preserve">Практические - для создания </w:t>
            </w:r>
            <w:proofErr w:type="spellStart"/>
            <w:r w:rsidRPr="00AF51D4">
              <w:rPr>
                <w:color w:val="000000"/>
                <w:sz w:val="28"/>
                <w:szCs w:val="28"/>
              </w:rPr>
              <w:t>м</w:t>
            </w:r>
            <w:r w:rsidRPr="00AF51D4">
              <w:rPr>
                <w:color w:val="000000"/>
                <w:sz w:val="28"/>
                <w:szCs w:val="28"/>
              </w:rPr>
              <w:t>ы</w:t>
            </w:r>
            <w:r w:rsidRPr="00AF51D4">
              <w:rPr>
                <w:color w:val="000000"/>
                <w:sz w:val="28"/>
                <w:szCs w:val="28"/>
              </w:rPr>
              <w:t>шечно</w:t>
            </w:r>
            <w:proofErr w:type="spellEnd"/>
            <w:r w:rsidRPr="00AF51D4">
              <w:rPr>
                <w:color w:val="000000"/>
                <w:sz w:val="28"/>
                <w:szCs w:val="28"/>
              </w:rPr>
              <w:t xml:space="preserve"> - двигательных навыков и умений. </w:t>
            </w:r>
            <w:proofErr w:type="gramEnd"/>
          </w:p>
          <w:p w:rsidR="00C14845" w:rsidRPr="00AF51D4" w:rsidRDefault="00C14845" w:rsidP="00C14845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</w:p>
          <w:p w:rsidR="005C70EB" w:rsidRPr="00AF51D4" w:rsidRDefault="005C70EB" w:rsidP="00C14845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5C70EB" w:rsidRPr="00CD4B98" w:rsidRDefault="00A84A2B" w:rsidP="00C14845">
            <w:pPr>
              <w:pStyle w:val="a6"/>
              <w:jc w:val="both"/>
              <w:rPr>
                <w:rStyle w:val="a9"/>
                <w:b w:val="0"/>
                <w:color w:val="212529"/>
                <w:sz w:val="28"/>
                <w:szCs w:val="28"/>
                <w:shd w:val="clear" w:color="auto" w:fill="F4F4F4"/>
              </w:rPr>
            </w:pPr>
            <w:r w:rsidRPr="00AF51D4">
              <w:rPr>
                <w:rStyle w:val="a9"/>
                <w:b w:val="0"/>
                <w:color w:val="212529"/>
                <w:sz w:val="28"/>
                <w:szCs w:val="28"/>
              </w:rPr>
              <w:lastRenderedPageBreak/>
              <w:t>Средства физического воспитания: гигиенич</w:t>
            </w:r>
            <w:r w:rsidRPr="00AF51D4">
              <w:rPr>
                <w:rStyle w:val="a9"/>
                <w:b w:val="0"/>
                <w:color w:val="212529"/>
                <w:sz w:val="28"/>
                <w:szCs w:val="28"/>
              </w:rPr>
              <w:t>е</w:t>
            </w:r>
            <w:r w:rsidRPr="00AF51D4">
              <w:rPr>
                <w:rStyle w:val="a9"/>
                <w:b w:val="0"/>
                <w:color w:val="212529"/>
                <w:sz w:val="28"/>
                <w:szCs w:val="28"/>
              </w:rPr>
              <w:t xml:space="preserve">ские </w:t>
            </w:r>
            <w:r w:rsidRPr="00CD4B98">
              <w:rPr>
                <w:rStyle w:val="a9"/>
                <w:b w:val="0"/>
                <w:color w:val="212529"/>
                <w:sz w:val="28"/>
                <w:szCs w:val="28"/>
              </w:rPr>
              <w:t>факторы, естес</w:t>
            </w:r>
            <w:r w:rsidRPr="00CD4B98">
              <w:rPr>
                <w:rStyle w:val="a9"/>
                <w:b w:val="0"/>
                <w:color w:val="212529"/>
                <w:sz w:val="28"/>
                <w:szCs w:val="28"/>
              </w:rPr>
              <w:t>т</w:t>
            </w:r>
            <w:r w:rsidRPr="00CD4B98">
              <w:rPr>
                <w:rStyle w:val="a9"/>
                <w:b w:val="0"/>
                <w:color w:val="212529"/>
                <w:sz w:val="28"/>
                <w:szCs w:val="28"/>
              </w:rPr>
              <w:t xml:space="preserve">венные силы природы, </w:t>
            </w:r>
            <w:r w:rsidRPr="00CD4B98">
              <w:rPr>
                <w:rStyle w:val="a9"/>
                <w:b w:val="0"/>
                <w:color w:val="212529"/>
                <w:sz w:val="28"/>
                <w:szCs w:val="28"/>
              </w:rPr>
              <w:lastRenderedPageBreak/>
              <w:t>физические упражнения</w:t>
            </w:r>
            <w:r w:rsidR="00FF2303" w:rsidRPr="00CD4B98">
              <w:rPr>
                <w:rStyle w:val="a9"/>
                <w:b w:val="0"/>
                <w:color w:val="212529"/>
                <w:sz w:val="28"/>
                <w:szCs w:val="28"/>
                <w:shd w:val="clear" w:color="auto" w:fill="F4F4F4"/>
              </w:rPr>
              <w:t>,</w:t>
            </w:r>
          </w:p>
          <w:p w:rsidR="00FF2303" w:rsidRPr="00AF51D4" w:rsidRDefault="00FF2303" w:rsidP="00C14845">
            <w:pPr>
              <w:pStyle w:val="a6"/>
              <w:jc w:val="both"/>
              <w:rPr>
                <w:b/>
                <w:color w:val="000000"/>
                <w:sz w:val="28"/>
                <w:szCs w:val="28"/>
              </w:rPr>
            </w:pP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проведение различных подвижных, спортивных игр, упражнений, зан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я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тий физкультурой, орг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а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низации детского тури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з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ма, самостоятельной двигательной деятельн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CD4B98">
              <w:rPr>
                <w:color w:val="111111"/>
                <w:sz w:val="28"/>
                <w:szCs w:val="28"/>
                <w:shd w:val="clear" w:color="auto" w:fill="FFFFFF"/>
              </w:rPr>
              <w:t>сти и т. п.</w:t>
            </w:r>
          </w:p>
        </w:tc>
      </w:tr>
      <w:tr w:rsidR="0073668B" w:rsidRPr="00AF51D4" w:rsidTr="00D84348">
        <w:tc>
          <w:tcPr>
            <w:tcW w:w="3227" w:type="dxa"/>
          </w:tcPr>
          <w:p w:rsidR="00622A85" w:rsidRPr="00AF51D4" w:rsidRDefault="00622A85" w:rsidP="0073668B">
            <w:pPr>
              <w:pStyle w:val="a5"/>
              <w:shd w:val="clear" w:color="auto" w:fill="FFFFFF"/>
              <w:spacing w:before="0" w:beforeAutospacing="0" w:after="346" w:afterAutospacing="0"/>
              <w:rPr>
                <w:rStyle w:val="a9"/>
                <w:b w:val="0"/>
                <w:sz w:val="28"/>
                <w:szCs w:val="28"/>
              </w:rPr>
            </w:pPr>
            <w:r w:rsidRPr="00AF51D4">
              <w:rPr>
                <w:bCs/>
                <w:sz w:val="28"/>
                <w:szCs w:val="28"/>
              </w:rPr>
              <w:lastRenderedPageBreak/>
              <w:t xml:space="preserve"> Нравственное</w:t>
            </w:r>
            <w:r w:rsidRPr="00AF51D4">
              <w:rPr>
                <w:sz w:val="28"/>
                <w:szCs w:val="28"/>
              </w:rPr>
              <w:t xml:space="preserve"> </w:t>
            </w:r>
            <w:r w:rsidRPr="00AF51D4">
              <w:rPr>
                <w:bCs/>
                <w:sz w:val="28"/>
                <w:szCs w:val="28"/>
              </w:rPr>
              <w:t>воспит</w:t>
            </w:r>
            <w:r w:rsidRPr="00AF51D4">
              <w:rPr>
                <w:bCs/>
                <w:sz w:val="28"/>
                <w:szCs w:val="28"/>
              </w:rPr>
              <w:t>а</w:t>
            </w:r>
            <w:r w:rsidRPr="00AF51D4">
              <w:rPr>
                <w:bCs/>
                <w:sz w:val="28"/>
                <w:szCs w:val="28"/>
              </w:rPr>
              <w:t>ние</w:t>
            </w:r>
            <w:r w:rsidRPr="00AF51D4">
              <w:rPr>
                <w:sz w:val="28"/>
                <w:szCs w:val="28"/>
              </w:rPr>
              <w:t xml:space="preserve"> </w:t>
            </w:r>
            <w:r w:rsidRPr="00AF51D4">
              <w:rPr>
                <w:bCs/>
                <w:sz w:val="28"/>
                <w:szCs w:val="28"/>
              </w:rPr>
              <w:t>дошкольников</w:t>
            </w:r>
            <w:r w:rsidRPr="00AF51D4">
              <w:rPr>
                <w:sz w:val="28"/>
                <w:szCs w:val="28"/>
              </w:rPr>
              <w:t xml:space="preserve"> - ц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ленаправленная де</w:t>
            </w:r>
            <w:r w:rsidRPr="00AF51D4">
              <w:rPr>
                <w:sz w:val="28"/>
                <w:szCs w:val="28"/>
              </w:rPr>
              <w:t>я</w:t>
            </w:r>
            <w:r w:rsidRPr="00AF51D4">
              <w:rPr>
                <w:sz w:val="28"/>
                <w:szCs w:val="28"/>
              </w:rPr>
              <w:t>тельность воспитателя по формированию у д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 xml:space="preserve">тей </w:t>
            </w:r>
            <w:r w:rsidRPr="00AF51D4">
              <w:rPr>
                <w:bCs/>
                <w:sz w:val="28"/>
                <w:szCs w:val="28"/>
              </w:rPr>
              <w:t>нравственных</w:t>
            </w:r>
            <w:r w:rsidRPr="00AF51D4">
              <w:rPr>
                <w:sz w:val="28"/>
                <w:szCs w:val="28"/>
              </w:rPr>
              <w:t xml:space="preserve"> чувств, </w:t>
            </w:r>
            <w:r w:rsidRPr="00AF51D4">
              <w:rPr>
                <w:bCs/>
                <w:sz w:val="28"/>
                <w:szCs w:val="28"/>
              </w:rPr>
              <w:t>этических</w:t>
            </w:r>
            <w:r w:rsidRPr="00AF51D4">
              <w:rPr>
                <w:sz w:val="28"/>
                <w:szCs w:val="28"/>
              </w:rPr>
              <w:t xml:space="preserve"> пре</w:t>
            </w:r>
            <w:r w:rsidRPr="00AF51D4">
              <w:rPr>
                <w:sz w:val="28"/>
                <w:szCs w:val="28"/>
              </w:rPr>
              <w:t>д</w:t>
            </w:r>
            <w:r w:rsidRPr="00AF51D4">
              <w:rPr>
                <w:sz w:val="28"/>
                <w:szCs w:val="28"/>
              </w:rPr>
              <w:t>ставлений, привития норм и правил повед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lastRenderedPageBreak/>
              <w:t>ния, определяющих их отношение к себе, др</w:t>
            </w:r>
            <w:r w:rsidRPr="00AF51D4">
              <w:rPr>
                <w:sz w:val="28"/>
                <w:szCs w:val="28"/>
              </w:rPr>
              <w:t>у</w:t>
            </w:r>
            <w:r w:rsidRPr="00AF51D4">
              <w:rPr>
                <w:sz w:val="28"/>
                <w:szCs w:val="28"/>
              </w:rPr>
              <w:t>гим людям, вещам, пр</w:t>
            </w:r>
            <w:r w:rsidRPr="00AF51D4">
              <w:rPr>
                <w:sz w:val="28"/>
                <w:szCs w:val="28"/>
              </w:rPr>
              <w:t>и</w:t>
            </w:r>
            <w:r w:rsidRPr="00AF51D4">
              <w:rPr>
                <w:sz w:val="28"/>
                <w:szCs w:val="28"/>
              </w:rPr>
              <w:t>роде, обществу</w:t>
            </w:r>
          </w:p>
          <w:p w:rsidR="00595DE2" w:rsidRPr="00AF51D4" w:rsidRDefault="00595DE2" w:rsidP="00595DE2">
            <w:pPr>
              <w:shd w:val="clear" w:color="auto" w:fill="FFFFFF"/>
              <w:ind w:firstLine="1080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«Целью восп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t>тания должно быть во</w:t>
            </w:r>
            <w:r w:rsidRPr="00AF51D4">
              <w:rPr>
                <w:color w:val="000000"/>
                <w:sz w:val="28"/>
                <w:szCs w:val="28"/>
              </w:rPr>
              <w:t>с</w:t>
            </w:r>
            <w:r w:rsidRPr="00AF51D4">
              <w:rPr>
                <w:color w:val="000000"/>
                <w:sz w:val="28"/>
                <w:szCs w:val="28"/>
              </w:rPr>
              <w:t>питание нравственного человека»</w:t>
            </w:r>
          </w:p>
          <w:p w:rsidR="00595DE2" w:rsidRPr="00AF51D4" w:rsidRDefault="00595DE2" w:rsidP="00595DE2">
            <w:pPr>
              <w:shd w:val="clear" w:color="auto" w:fill="FFFFFF"/>
              <w:jc w:val="right"/>
              <w:rPr>
                <w:color w:val="000000"/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</w:rPr>
              <w:t>К.Д. Ушинский,</w:t>
            </w:r>
          </w:p>
          <w:p w:rsidR="00595DE2" w:rsidRPr="00AF51D4" w:rsidRDefault="00595DE2" w:rsidP="0073668B">
            <w:pPr>
              <w:pStyle w:val="a5"/>
              <w:shd w:val="clear" w:color="auto" w:fill="FFFFFF"/>
              <w:spacing w:before="0" w:beforeAutospacing="0" w:after="346" w:afterAutospacing="0"/>
              <w:rPr>
                <w:rStyle w:val="a9"/>
                <w:b w:val="0"/>
                <w:sz w:val="28"/>
                <w:szCs w:val="28"/>
              </w:rPr>
            </w:pPr>
          </w:p>
        </w:tc>
        <w:tc>
          <w:tcPr>
            <w:tcW w:w="3685" w:type="dxa"/>
          </w:tcPr>
          <w:p w:rsidR="0073668B" w:rsidRPr="00AF51D4" w:rsidRDefault="00B24699" w:rsidP="00595DE2">
            <w:pPr>
              <w:pStyle w:val="a6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</w:rPr>
              <w:lastRenderedPageBreak/>
              <w:t xml:space="preserve">Развитие </w:t>
            </w:r>
            <w:proofErr w:type="spellStart"/>
            <w:r w:rsidRPr="00AF51D4">
              <w:rPr>
                <w:sz w:val="28"/>
                <w:szCs w:val="28"/>
              </w:rPr>
              <w:t>эмпатии</w:t>
            </w:r>
            <w:proofErr w:type="spellEnd"/>
            <w:r w:rsidRPr="00AF51D4">
              <w:rPr>
                <w:sz w:val="28"/>
                <w:szCs w:val="28"/>
              </w:rPr>
              <w:t xml:space="preserve"> – свойства сочувствовать, переживать успехи и неудачи других, как свои собственные. 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Фо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мирование у детей нравс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венных чувств, положител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 xml:space="preserve">ных навыков и привычек поведения, нравственных представлений и мотивов 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поведения. На основе фо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мирующихся нравственных чувств воспитывать чувство собственного достоинства, зачатки чувства долга, спр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ведливости, уважения к л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дям, а также ответственн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595DE2" w:rsidRPr="00AF51D4">
              <w:rPr>
                <w:color w:val="000000"/>
                <w:sz w:val="28"/>
                <w:szCs w:val="28"/>
                <w:shd w:val="clear" w:color="auto" w:fill="FFFFFF"/>
              </w:rPr>
              <w:t>сти за порученное дело.</w:t>
            </w:r>
            <w:r w:rsidR="003721F5" w:rsidRPr="00AF51D4">
              <w:rPr>
                <w:sz w:val="28"/>
                <w:szCs w:val="28"/>
              </w:rPr>
              <w:t xml:space="preserve"> Воспитание уважения к в</w:t>
            </w:r>
            <w:r w:rsidR="003721F5" w:rsidRPr="00AF51D4">
              <w:rPr>
                <w:sz w:val="28"/>
                <w:szCs w:val="28"/>
              </w:rPr>
              <w:t>е</w:t>
            </w:r>
            <w:r w:rsidR="003721F5" w:rsidRPr="00AF51D4">
              <w:rPr>
                <w:sz w:val="28"/>
                <w:szCs w:val="28"/>
              </w:rPr>
              <w:t>теранам войны и труда.</w:t>
            </w:r>
          </w:p>
          <w:p w:rsidR="00595DE2" w:rsidRPr="00AF51D4" w:rsidRDefault="00595DE2" w:rsidP="00595DE2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Способствовать проявлению любви  к родному краю, уважения к людям других национальностей.</w:t>
            </w:r>
          </w:p>
        </w:tc>
        <w:tc>
          <w:tcPr>
            <w:tcW w:w="4678" w:type="dxa"/>
          </w:tcPr>
          <w:p w:rsidR="009F7EAB" w:rsidRPr="00AF51D4" w:rsidRDefault="009F7EAB" w:rsidP="00546C1E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lastRenderedPageBreak/>
              <w:t>Две группы методов нравственного воспитания дошкольников: орган</w:t>
            </w:r>
            <w:r w:rsidRPr="00AF51D4">
              <w:rPr>
                <w:sz w:val="28"/>
                <w:szCs w:val="28"/>
                <w:shd w:val="clear" w:color="auto" w:fill="FFFFFF"/>
              </w:rPr>
              <w:t>и</w:t>
            </w:r>
            <w:r w:rsidRPr="00AF51D4">
              <w:rPr>
                <w:sz w:val="28"/>
                <w:szCs w:val="28"/>
                <w:shd w:val="clear" w:color="auto" w:fill="FFFFFF"/>
              </w:rPr>
              <w:t>зация практического опыта общес</w:t>
            </w:r>
            <w:r w:rsidRPr="00AF51D4">
              <w:rPr>
                <w:sz w:val="28"/>
                <w:szCs w:val="28"/>
                <w:shd w:val="clear" w:color="auto" w:fill="FFFFFF"/>
              </w:rPr>
              <w:t>т</w:t>
            </w:r>
            <w:r w:rsidRPr="00AF51D4">
              <w:rPr>
                <w:sz w:val="28"/>
                <w:szCs w:val="28"/>
                <w:shd w:val="clear" w:color="auto" w:fill="FFFFFF"/>
              </w:rPr>
              <w:t>венного поведения (метод приуч</w:t>
            </w:r>
            <w:r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Pr="00AF51D4">
              <w:rPr>
                <w:sz w:val="28"/>
                <w:szCs w:val="28"/>
                <w:shd w:val="clear" w:color="auto" w:fill="FFFFFF"/>
              </w:rPr>
              <w:t>ния, показ действия, пример взро</w:t>
            </w:r>
            <w:r w:rsidRPr="00AF51D4">
              <w:rPr>
                <w:sz w:val="28"/>
                <w:szCs w:val="28"/>
                <w:shd w:val="clear" w:color="auto" w:fill="FFFFFF"/>
              </w:rPr>
              <w:t>с</w:t>
            </w:r>
            <w:r w:rsidRPr="00AF51D4">
              <w:rPr>
                <w:sz w:val="28"/>
                <w:szCs w:val="28"/>
                <w:shd w:val="clear" w:color="auto" w:fill="FFFFFF"/>
              </w:rPr>
              <w:t>лых или других детей, метод орган</w:t>
            </w:r>
            <w:r w:rsidRPr="00AF51D4">
              <w:rPr>
                <w:sz w:val="28"/>
                <w:szCs w:val="28"/>
                <w:shd w:val="clear" w:color="auto" w:fill="FFFFFF"/>
              </w:rPr>
              <w:t>и</w:t>
            </w:r>
            <w:r w:rsidRPr="00AF51D4">
              <w:rPr>
                <w:sz w:val="28"/>
                <w:szCs w:val="28"/>
                <w:shd w:val="clear" w:color="auto" w:fill="FFFFFF"/>
              </w:rPr>
              <w:t>зации деятельности); формирование у дошкольников нравственных пре</w:t>
            </w:r>
            <w:r w:rsidRPr="00AF51D4">
              <w:rPr>
                <w:sz w:val="28"/>
                <w:szCs w:val="28"/>
                <w:shd w:val="clear" w:color="auto" w:fill="FFFFFF"/>
              </w:rPr>
              <w:t>д</w:t>
            </w:r>
            <w:r w:rsidRPr="00AF51D4">
              <w:rPr>
                <w:sz w:val="28"/>
                <w:szCs w:val="28"/>
                <w:shd w:val="clear" w:color="auto" w:fill="FFFFFF"/>
              </w:rPr>
              <w:t>ставлений, суждений, оценок (бес</w:t>
            </w:r>
            <w:r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Pr="00AF51D4">
              <w:rPr>
                <w:sz w:val="28"/>
                <w:szCs w:val="28"/>
                <w:shd w:val="clear" w:color="auto" w:fill="FFFFFF"/>
              </w:rPr>
              <w:lastRenderedPageBreak/>
              <w:t>ды, чтение художественных прои</w:t>
            </w:r>
            <w:r w:rsidRPr="00AF51D4">
              <w:rPr>
                <w:sz w:val="28"/>
                <w:szCs w:val="28"/>
                <w:shd w:val="clear" w:color="auto" w:fill="FFFFFF"/>
              </w:rPr>
              <w:t>з</w:t>
            </w:r>
            <w:r w:rsidRPr="00AF51D4">
              <w:rPr>
                <w:sz w:val="28"/>
                <w:szCs w:val="28"/>
                <w:shd w:val="clear" w:color="auto" w:fill="FFFFFF"/>
              </w:rPr>
              <w:t>ведений, рассматривание и обсу</w:t>
            </w:r>
            <w:r w:rsidRPr="00AF51D4">
              <w:rPr>
                <w:sz w:val="28"/>
                <w:szCs w:val="28"/>
                <w:shd w:val="clear" w:color="auto" w:fill="FFFFFF"/>
              </w:rPr>
              <w:t>ж</w:t>
            </w:r>
            <w:r w:rsidRPr="00AF51D4">
              <w:rPr>
                <w:sz w:val="28"/>
                <w:szCs w:val="28"/>
                <w:shd w:val="clear" w:color="auto" w:fill="FFFFFF"/>
              </w:rPr>
              <w:t>дение картин, иллюстраций). К  этим  группам В.Г. Нечаева относит метод убеждения, положительный пример, поощрение и наказание</w:t>
            </w:r>
            <w:r w:rsidR="00546C1E" w:rsidRPr="00AF51D4">
              <w:rPr>
                <w:sz w:val="28"/>
                <w:szCs w:val="28"/>
                <w:shd w:val="clear" w:color="auto" w:fill="FFFFFF"/>
              </w:rPr>
              <w:t xml:space="preserve"> (методы коррекции)</w:t>
            </w:r>
            <w:r w:rsidRPr="00AF51D4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9F7EAB" w:rsidRPr="00AF51D4" w:rsidRDefault="009F7EAB" w:rsidP="00546C1E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t xml:space="preserve">В.И. </w:t>
            </w:r>
            <w:r w:rsidR="009F7721" w:rsidRPr="00AF51D4">
              <w:rPr>
                <w:sz w:val="28"/>
                <w:szCs w:val="28"/>
                <w:shd w:val="clear" w:color="auto" w:fill="FFFFFF"/>
              </w:rPr>
              <w:t>Л</w:t>
            </w:r>
            <w:r w:rsidRPr="00AF51D4">
              <w:rPr>
                <w:sz w:val="28"/>
                <w:szCs w:val="28"/>
                <w:shd w:val="clear" w:color="auto" w:fill="FFFFFF"/>
              </w:rPr>
              <w:t xml:space="preserve">огинова  методы </w:t>
            </w:r>
            <w:r w:rsidR="009F7721" w:rsidRPr="00AF51D4">
              <w:rPr>
                <w:sz w:val="28"/>
                <w:szCs w:val="28"/>
                <w:shd w:val="clear" w:color="auto" w:fill="FFFFFF"/>
              </w:rPr>
              <w:t xml:space="preserve">объединяет </w:t>
            </w:r>
            <w:r w:rsidRPr="00AF51D4">
              <w:rPr>
                <w:sz w:val="28"/>
                <w:szCs w:val="28"/>
                <w:shd w:val="clear" w:color="auto" w:fill="FFFFFF"/>
              </w:rPr>
              <w:t>в три группы: методы формирования нравственного поведения, методы формирования нравственного созн</w:t>
            </w:r>
            <w:r w:rsidRPr="00AF51D4">
              <w:rPr>
                <w:sz w:val="28"/>
                <w:szCs w:val="28"/>
                <w:shd w:val="clear" w:color="auto" w:fill="FFFFFF"/>
              </w:rPr>
              <w:t>а</w:t>
            </w:r>
            <w:r w:rsidRPr="00AF51D4">
              <w:rPr>
                <w:sz w:val="28"/>
                <w:szCs w:val="28"/>
                <w:shd w:val="clear" w:color="auto" w:fill="FFFFFF"/>
              </w:rPr>
              <w:t>ния, методы стимулирования чувств и отношений. [4, с. 108]</w:t>
            </w:r>
          </w:p>
          <w:p w:rsidR="0073668B" w:rsidRPr="00AF51D4" w:rsidRDefault="009F7EAB" w:rsidP="00546C1E">
            <w:pPr>
              <w:pStyle w:val="a6"/>
              <w:jc w:val="both"/>
              <w:rPr>
                <w:sz w:val="28"/>
                <w:szCs w:val="28"/>
                <w:shd w:val="clear" w:color="auto" w:fill="FFFFFF"/>
              </w:rPr>
            </w:pPr>
            <w:r w:rsidRPr="00AF51D4">
              <w:rPr>
                <w:sz w:val="28"/>
                <w:szCs w:val="28"/>
                <w:shd w:val="clear" w:color="auto" w:fill="FFFFFF"/>
              </w:rPr>
              <w:t>С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пособы педагогического воздейс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т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вия, с помощью которых осущест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в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ляется формирование личности р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="005819B3" w:rsidRPr="00AF51D4">
              <w:rPr>
                <w:sz w:val="28"/>
                <w:szCs w:val="28"/>
                <w:shd w:val="clear" w:color="auto" w:fill="FFFFFF"/>
              </w:rPr>
              <w:t>бенка. [5, с. 12] В.Г. Нечаева</w:t>
            </w:r>
          </w:p>
          <w:p w:rsidR="00291F2A" w:rsidRPr="00AF51D4" w:rsidRDefault="00546C1E" w:rsidP="00291F2A">
            <w:pPr>
              <w:rPr>
                <w:sz w:val="28"/>
                <w:szCs w:val="28"/>
              </w:rPr>
            </w:pPr>
            <w:proofErr w:type="gramStart"/>
            <w:r w:rsidRPr="00AF51D4">
              <w:rPr>
                <w:sz w:val="28"/>
                <w:szCs w:val="28"/>
                <w:shd w:val="clear" w:color="auto" w:fill="FFFFFF"/>
              </w:rPr>
              <w:t xml:space="preserve">Формы </w:t>
            </w:r>
            <w:r w:rsidRPr="00AF51D4">
              <w:rPr>
                <w:sz w:val="28"/>
                <w:szCs w:val="28"/>
              </w:rPr>
              <w:t xml:space="preserve">воспитания нравственных качеств дошкольников </w:t>
            </w:r>
            <w:r w:rsidR="00291F2A" w:rsidRPr="00AF51D4">
              <w:rPr>
                <w:sz w:val="28"/>
                <w:szCs w:val="28"/>
              </w:rPr>
              <w:t xml:space="preserve">беседы, игры нравственного и духовно-нравственного содержания, 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творч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ство, пример старших, обучение ч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е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рез труд, знакомство с литерату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р</w:t>
            </w:r>
            <w:r w:rsidR="00D63F87" w:rsidRPr="00AF51D4">
              <w:rPr>
                <w:sz w:val="28"/>
                <w:szCs w:val="28"/>
                <w:shd w:val="clear" w:color="auto" w:fill="FFFFFF"/>
              </w:rPr>
              <w:t>ными произведениями</w:t>
            </w:r>
            <w:r w:rsidR="00291F2A" w:rsidRPr="00AF51D4">
              <w:rPr>
                <w:sz w:val="28"/>
                <w:szCs w:val="28"/>
              </w:rPr>
              <w:t xml:space="preserve"> (разучивание песен и стихов о родине, пословиц, поговорок, чтение сказок,</w:t>
            </w:r>
            <w:proofErr w:type="gramEnd"/>
          </w:p>
          <w:p w:rsidR="00546C1E" w:rsidRPr="00AF51D4" w:rsidRDefault="00291F2A" w:rsidP="00291F2A">
            <w:pPr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прослушивание музыкальных пр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изведений)</w:t>
            </w:r>
            <w:r w:rsidR="00546C1E" w:rsidRPr="00AF51D4">
              <w:rPr>
                <w:sz w:val="28"/>
                <w:szCs w:val="28"/>
              </w:rPr>
              <w:t xml:space="preserve"> через непосредственную образовательную  деятельность; п</w:t>
            </w:r>
            <w:r w:rsidR="00546C1E" w:rsidRPr="00AF51D4">
              <w:rPr>
                <w:sz w:val="28"/>
                <w:szCs w:val="28"/>
              </w:rPr>
              <w:t>е</w:t>
            </w:r>
            <w:r w:rsidR="00546C1E" w:rsidRPr="00AF51D4">
              <w:rPr>
                <w:sz w:val="28"/>
                <w:szCs w:val="28"/>
              </w:rPr>
              <w:lastRenderedPageBreak/>
              <w:t>дагогические проекты; мастер-классы; кружковую деятельность; досуги, развлечения;</w:t>
            </w:r>
          </w:p>
          <w:p w:rsidR="003721F5" w:rsidRPr="00AF51D4" w:rsidRDefault="00546C1E" w:rsidP="003721F5">
            <w:pPr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 xml:space="preserve">экскурсии; конкурсы, выставки. </w:t>
            </w:r>
            <w:r w:rsidR="003721F5" w:rsidRPr="00AF51D4">
              <w:rPr>
                <w:sz w:val="28"/>
                <w:szCs w:val="28"/>
              </w:rPr>
              <w:t>Ра</w:t>
            </w:r>
            <w:r w:rsidR="003721F5" w:rsidRPr="00AF51D4">
              <w:rPr>
                <w:sz w:val="28"/>
                <w:szCs w:val="28"/>
              </w:rPr>
              <w:t>с</w:t>
            </w:r>
            <w:r w:rsidR="003721F5" w:rsidRPr="00AF51D4">
              <w:rPr>
                <w:sz w:val="28"/>
                <w:szCs w:val="28"/>
              </w:rPr>
              <w:t>сказы о подвигах воинов;  тематич</w:t>
            </w:r>
            <w:r w:rsidR="003721F5" w:rsidRPr="00AF51D4">
              <w:rPr>
                <w:sz w:val="28"/>
                <w:szCs w:val="28"/>
              </w:rPr>
              <w:t>е</w:t>
            </w:r>
            <w:r w:rsidR="003721F5" w:rsidRPr="00AF51D4">
              <w:rPr>
                <w:sz w:val="28"/>
                <w:szCs w:val="28"/>
              </w:rPr>
              <w:t xml:space="preserve">ские праздники, утренники </w:t>
            </w:r>
            <w:proofErr w:type="gramStart"/>
            <w:r w:rsidR="003721F5" w:rsidRPr="00AF51D4">
              <w:rPr>
                <w:sz w:val="28"/>
                <w:szCs w:val="28"/>
              </w:rPr>
              <w:t>с</w:t>
            </w:r>
            <w:proofErr w:type="gramEnd"/>
          </w:p>
          <w:p w:rsidR="00291F2A" w:rsidRPr="00AF51D4" w:rsidRDefault="003721F5" w:rsidP="00291F2A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приглашением ветеранов войны, г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роев труда.</w:t>
            </w:r>
            <w:r w:rsidR="009868FB" w:rsidRPr="00AF51D4">
              <w:rPr>
                <w:sz w:val="28"/>
                <w:szCs w:val="28"/>
              </w:rPr>
              <w:t xml:space="preserve"> Детская благотворител</w:t>
            </w:r>
            <w:r w:rsidR="009868FB" w:rsidRPr="00AF51D4">
              <w:rPr>
                <w:sz w:val="28"/>
                <w:szCs w:val="28"/>
              </w:rPr>
              <w:t>ь</w:t>
            </w:r>
            <w:r w:rsidR="009868FB" w:rsidRPr="00AF51D4">
              <w:rPr>
                <w:sz w:val="28"/>
                <w:szCs w:val="28"/>
              </w:rPr>
              <w:t>ность Акция «посылка солдату», а</w:t>
            </w:r>
            <w:r w:rsidR="009868FB" w:rsidRPr="00AF51D4">
              <w:rPr>
                <w:sz w:val="28"/>
                <w:szCs w:val="28"/>
              </w:rPr>
              <w:t>к</w:t>
            </w:r>
            <w:r w:rsidR="009868FB" w:rsidRPr="00AF51D4">
              <w:rPr>
                <w:sz w:val="28"/>
                <w:szCs w:val="28"/>
              </w:rPr>
              <w:t xml:space="preserve">ция </w:t>
            </w:r>
            <w:proofErr w:type="spellStart"/>
            <w:r w:rsidR="009868FB" w:rsidRPr="00AF51D4">
              <w:rPr>
                <w:sz w:val="28"/>
                <w:szCs w:val="28"/>
              </w:rPr>
              <w:t>Милосерия</w:t>
            </w:r>
            <w:proofErr w:type="spellEnd"/>
            <w:r w:rsidR="009868FB" w:rsidRPr="00AF51D4">
              <w:rPr>
                <w:sz w:val="28"/>
                <w:szCs w:val="28"/>
              </w:rPr>
              <w:t>. Организация совм</w:t>
            </w:r>
            <w:r w:rsidR="009868FB" w:rsidRPr="00AF51D4">
              <w:rPr>
                <w:sz w:val="28"/>
                <w:szCs w:val="28"/>
              </w:rPr>
              <w:t>е</w:t>
            </w:r>
            <w:r w:rsidR="009868FB" w:rsidRPr="00AF51D4">
              <w:rPr>
                <w:sz w:val="28"/>
                <w:szCs w:val="28"/>
              </w:rPr>
              <w:t>стного переживания событий взро</w:t>
            </w:r>
            <w:r w:rsidR="009868FB" w:rsidRPr="00AF51D4">
              <w:rPr>
                <w:sz w:val="28"/>
                <w:szCs w:val="28"/>
              </w:rPr>
              <w:t>с</w:t>
            </w:r>
            <w:r w:rsidR="009868FB" w:rsidRPr="00AF51D4">
              <w:rPr>
                <w:sz w:val="28"/>
                <w:szCs w:val="28"/>
              </w:rPr>
              <w:t>лыми и детьми</w:t>
            </w:r>
          </w:p>
        </w:tc>
        <w:tc>
          <w:tcPr>
            <w:tcW w:w="3260" w:type="dxa"/>
          </w:tcPr>
          <w:p w:rsidR="0073668B" w:rsidRDefault="005819B3" w:rsidP="001070CF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AF51D4">
              <w:rPr>
                <w:color w:val="000000"/>
                <w:sz w:val="28"/>
                <w:szCs w:val="28"/>
              </w:rPr>
              <w:lastRenderedPageBreak/>
              <w:t>Средства нравственного воспитание – общение, природа, собственная деятельность (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игра, творчество, труд или учение, художественная деятельность)</w:t>
            </w:r>
            <w:r w:rsidRPr="00AF51D4">
              <w:rPr>
                <w:color w:val="000000"/>
                <w:sz w:val="28"/>
                <w:szCs w:val="28"/>
              </w:rPr>
              <w:t>, худож</w:t>
            </w:r>
            <w:r w:rsidRPr="00AF51D4">
              <w:rPr>
                <w:color w:val="000000"/>
                <w:sz w:val="28"/>
                <w:szCs w:val="28"/>
              </w:rPr>
              <w:t>е</w:t>
            </w:r>
            <w:r w:rsidRPr="00AF51D4">
              <w:rPr>
                <w:color w:val="000000"/>
                <w:sz w:val="28"/>
                <w:szCs w:val="28"/>
              </w:rPr>
              <w:t>ственные средства (л</w:t>
            </w:r>
            <w:r w:rsidRPr="00AF51D4">
              <w:rPr>
                <w:color w:val="000000"/>
                <w:sz w:val="28"/>
                <w:szCs w:val="28"/>
              </w:rPr>
              <w:t>и</w:t>
            </w:r>
            <w:r w:rsidRPr="00AF51D4">
              <w:rPr>
                <w:color w:val="000000"/>
                <w:sz w:val="28"/>
                <w:szCs w:val="28"/>
              </w:rPr>
              <w:t xml:space="preserve">тература, 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изобразител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AF51D4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ное искусство, музыка, кино, диафильмы)</w:t>
            </w:r>
            <w:r w:rsidRPr="00AF51D4">
              <w:rPr>
                <w:color w:val="000000"/>
                <w:sz w:val="28"/>
                <w:szCs w:val="28"/>
              </w:rPr>
              <w:t xml:space="preserve"> окр</w:t>
            </w:r>
            <w:r w:rsidRPr="00AF51D4">
              <w:rPr>
                <w:color w:val="000000"/>
                <w:sz w:val="28"/>
                <w:szCs w:val="28"/>
              </w:rPr>
              <w:t>у</w:t>
            </w:r>
            <w:r w:rsidRPr="00AF51D4">
              <w:rPr>
                <w:color w:val="000000"/>
                <w:sz w:val="28"/>
                <w:szCs w:val="28"/>
              </w:rPr>
              <w:t>жающая обстановка</w:t>
            </w:r>
            <w:proofErr w:type="gramEnd"/>
          </w:p>
          <w:p w:rsidR="0045068A" w:rsidRDefault="0045068A" w:rsidP="001070CF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</w:p>
          <w:p w:rsidR="0045068A" w:rsidRPr="00AF51D4" w:rsidRDefault="0045068A" w:rsidP="00CC1959">
            <w:pPr>
              <w:pStyle w:val="a5"/>
              <w:shd w:val="clear" w:color="auto" w:fill="FFFFFF"/>
              <w:spacing w:before="0" w:beforeAutospacing="0" w:after="0" w:afterAutospacing="0" w:line="357" w:lineRule="atLeast"/>
              <w:rPr>
                <w:color w:val="000000"/>
                <w:sz w:val="28"/>
                <w:szCs w:val="28"/>
              </w:rPr>
            </w:pPr>
          </w:p>
        </w:tc>
      </w:tr>
      <w:tr w:rsidR="0073668B" w:rsidRPr="00AF51D4" w:rsidTr="00D84348">
        <w:tc>
          <w:tcPr>
            <w:tcW w:w="3227" w:type="dxa"/>
          </w:tcPr>
          <w:p w:rsidR="0073668B" w:rsidRPr="00AF51D4" w:rsidRDefault="00595DE2" w:rsidP="00A84A2B">
            <w:pPr>
              <w:pStyle w:val="a5"/>
              <w:shd w:val="clear" w:color="auto" w:fill="FFFFFF"/>
              <w:spacing w:before="0" w:beforeAutospacing="0" w:after="346" w:afterAutospacing="0"/>
              <w:rPr>
                <w:rStyle w:val="a9"/>
                <w:b w:val="0"/>
                <w:sz w:val="28"/>
                <w:szCs w:val="28"/>
              </w:rPr>
            </w:pPr>
            <w:r w:rsidRPr="00AF51D4">
              <w:rPr>
                <w:rStyle w:val="a9"/>
                <w:b w:val="0"/>
                <w:sz w:val="28"/>
                <w:szCs w:val="28"/>
              </w:rPr>
              <w:lastRenderedPageBreak/>
              <w:t>Э</w:t>
            </w:r>
            <w:r w:rsidR="0073668B" w:rsidRPr="00AF51D4">
              <w:rPr>
                <w:rStyle w:val="a9"/>
                <w:b w:val="0"/>
                <w:sz w:val="28"/>
                <w:szCs w:val="28"/>
              </w:rPr>
              <w:t>тическое</w:t>
            </w:r>
            <w:r w:rsidRPr="00AF51D4">
              <w:rPr>
                <w:rStyle w:val="a9"/>
                <w:b w:val="0"/>
                <w:sz w:val="28"/>
                <w:szCs w:val="28"/>
              </w:rPr>
              <w:t xml:space="preserve"> воспитание</w:t>
            </w:r>
            <w:r w:rsidR="00A4398D" w:rsidRPr="00AF51D4">
              <w:rPr>
                <w:rStyle w:val="a9"/>
                <w:b w:val="0"/>
                <w:sz w:val="28"/>
                <w:szCs w:val="28"/>
              </w:rPr>
              <w:t xml:space="preserve"> </w:t>
            </w:r>
            <w:r w:rsidR="00A4398D" w:rsidRPr="00AF51D4">
              <w:rPr>
                <w:sz w:val="28"/>
                <w:szCs w:val="28"/>
              </w:rPr>
              <w:t>целеустремленная де</w:t>
            </w:r>
            <w:r w:rsidR="00A4398D" w:rsidRPr="00AF51D4">
              <w:rPr>
                <w:sz w:val="28"/>
                <w:szCs w:val="28"/>
              </w:rPr>
              <w:t>я</w:t>
            </w:r>
            <w:r w:rsidR="00A4398D" w:rsidRPr="00AF51D4">
              <w:rPr>
                <w:sz w:val="28"/>
                <w:szCs w:val="28"/>
              </w:rPr>
              <w:t>тельность, направленная на выработку у восп</w:t>
            </w:r>
            <w:r w:rsidR="00A4398D" w:rsidRPr="00AF51D4">
              <w:rPr>
                <w:sz w:val="28"/>
                <w:szCs w:val="28"/>
              </w:rPr>
              <w:t>и</w:t>
            </w:r>
            <w:r w:rsidR="00A4398D" w:rsidRPr="00AF51D4">
              <w:rPr>
                <w:sz w:val="28"/>
                <w:szCs w:val="28"/>
              </w:rPr>
              <w:t>танников правил хор</w:t>
            </w:r>
            <w:r w:rsidR="00A4398D" w:rsidRPr="00AF51D4">
              <w:rPr>
                <w:sz w:val="28"/>
                <w:szCs w:val="28"/>
              </w:rPr>
              <w:t>о</w:t>
            </w:r>
            <w:r w:rsidR="00A4398D" w:rsidRPr="00AF51D4">
              <w:rPr>
                <w:sz w:val="28"/>
                <w:szCs w:val="28"/>
              </w:rPr>
              <w:t>шего тона, формиров</w:t>
            </w:r>
            <w:r w:rsidR="00A4398D" w:rsidRPr="00AF51D4">
              <w:rPr>
                <w:sz w:val="28"/>
                <w:szCs w:val="28"/>
              </w:rPr>
              <w:t>а</w:t>
            </w:r>
            <w:r w:rsidR="00A4398D" w:rsidRPr="00AF51D4">
              <w:rPr>
                <w:sz w:val="28"/>
                <w:szCs w:val="28"/>
              </w:rPr>
              <w:t>ние у них культуры п</w:t>
            </w:r>
            <w:r w:rsidR="00A4398D" w:rsidRPr="00AF51D4">
              <w:rPr>
                <w:sz w:val="28"/>
                <w:szCs w:val="28"/>
              </w:rPr>
              <w:t>о</w:t>
            </w:r>
            <w:r w:rsidR="00A4398D" w:rsidRPr="00AF51D4">
              <w:rPr>
                <w:sz w:val="28"/>
                <w:szCs w:val="28"/>
              </w:rPr>
              <w:t>ведения и отношений.</w:t>
            </w:r>
          </w:p>
        </w:tc>
        <w:tc>
          <w:tcPr>
            <w:tcW w:w="3685" w:type="dxa"/>
          </w:tcPr>
          <w:p w:rsidR="00A4398D" w:rsidRPr="00AF51D4" w:rsidRDefault="00A4398D" w:rsidP="00622A8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Воспитание этической кул</w:t>
            </w:r>
            <w:r w:rsidRPr="00AF51D4">
              <w:rPr>
                <w:sz w:val="28"/>
                <w:szCs w:val="28"/>
              </w:rPr>
              <w:t>ь</w:t>
            </w:r>
            <w:r w:rsidRPr="00AF51D4">
              <w:rPr>
                <w:sz w:val="28"/>
                <w:szCs w:val="28"/>
              </w:rPr>
              <w:t>туры, ориентирующее ли</w:t>
            </w:r>
            <w:r w:rsidRPr="00AF51D4">
              <w:rPr>
                <w:sz w:val="28"/>
                <w:szCs w:val="28"/>
              </w:rPr>
              <w:t>ч</w:t>
            </w:r>
            <w:r w:rsidRPr="00AF51D4">
              <w:rPr>
                <w:sz w:val="28"/>
                <w:szCs w:val="28"/>
              </w:rPr>
              <w:t>ность на нравственные це</w:t>
            </w:r>
            <w:r w:rsidRPr="00AF51D4">
              <w:rPr>
                <w:sz w:val="28"/>
                <w:szCs w:val="28"/>
              </w:rPr>
              <w:t>н</w:t>
            </w:r>
            <w:r w:rsidRPr="00AF51D4">
              <w:rPr>
                <w:sz w:val="28"/>
                <w:szCs w:val="28"/>
              </w:rPr>
              <w:t>ности.</w:t>
            </w:r>
          </w:p>
          <w:p w:rsidR="00D63F87" w:rsidRPr="00AF51D4" w:rsidRDefault="00D63F87" w:rsidP="00622A8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Формирование культуры общения, поведения, этич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ских представлений.</w:t>
            </w:r>
          </w:p>
          <w:p w:rsidR="00D63F87" w:rsidRPr="00AF51D4" w:rsidRDefault="00D63F87" w:rsidP="00622A8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Развитие умения адаптир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ваться к людям, взаимоде</w:t>
            </w:r>
            <w:r w:rsidRPr="00AF51D4">
              <w:rPr>
                <w:sz w:val="28"/>
                <w:szCs w:val="28"/>
              </w:rPr>
              <w:t>й</w:t>
            </w:r>
            <w:r w:rsidRPr="00AF51D4">
              <w:rPr>
                <w:sz w:val="28"/>
                <w:szCs w:val="28"/>
              </w:rPr>
              <w:t>ствовать с ними; развитие воображения, мышления - каче</w:t>
            </w:r>
            <w:proofErr w:type="gramStart"/>
            <w:r w:rsidRPr="00AF51D4">
              <w:rPr>
                <w:sz w:val="28"/>
                <w:szCs w:val="28"/>
              </w:rPr>
              <w:t>ств тв</w:t>
            </w:r>
            <w:proofErr w:type="gramEnd"/>
            <w:r w:rsidRPr="00AF51D4">
              <w:rPr>
                <w:sz w:val="28"/>
                <w:szCs w:val="28"/>
              </w:rPr>
              <w:t>орческой личн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сти</w:t>
            </w:r>
          </w:p>
          <w:p w:rsidR="00D63F87" w:rsidRPr="00AF51D4" w:rsidRDefault="00D63F87" w:rsidP="00622A8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Воспитание основных ко</w:t>
            </w:r>
            <w:r w:rsidRPr="00AF51D4">
              <w:rPr>
                <w:sz w:val="28"/>
                <w:szCs w:val="28"/>
              </w:rPr>
              <w:t>м</w:t>
            </w:r>
            <w:r w:rsidRPr="00AF51D4">
              <w:rPr>
                <w:sz w:val="28"/>
                <w:szCs w:val="28"/>
              </w:rPr>
              <w:t>муникативных качеств и н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>выков; развитие умения с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чувствовать людям, сопер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lastRenderedPageBreak/>
              <w:t>живать людям, животным, окружающим предметам, растениям;</w:t>
            </w:r>
          </w:p>
          <w:p w:rsidR="0073668B" w:rsidRPr="00AF51D4" w:rsidRDefault="00D63F87" w:rsidP="00622A85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Закрепление навыков пов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дения в общественных ме</w:t>
            </w:r>
            <w:r w:rsidRPr="00AF51D4">
              <w:rPr>
                <w:sz w:val="28"/>
                <w:szCs w:val="28"/>
              </w:rPr>
              <w:t>с</w:t>
            </w:r>
            <w:r w:rsidRPr="00AF51D4">
              <w:rPr>
                <w:sz w:val="28"/>
                <w:szCs w:val="28"/>
              </w:rPr>
              <w:t>тах</w:t>
            </w:r>
          </w:p>
        </w:tc>
        <w:tc>
          <w:tcPr>
            <w:tcW w:w="4678" w:type="dxa"/>
          </w:tcPr>
          <w:p w:rsidR="0073668B" w:rsidRPr="00AF51D4" w:rsidRDefault="00A00B9C" w:rsidP="00A00B9C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lastRenderedPageBreak/>
              <w:t xml:space="preserve">Формы проведения занятий: игра, диалог, тренинги общения, диспут, ролевые игры и т. д.  </w:t>
            </w:r>
          </w:p>
          <w:p w:rsidR="00A00B9C" w:rsidRPr="00AF51D4" w:rsidRDefault="006E06BE" w:rsidP="006E06BE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rStyle w:val="a9"/>
                <w:b w:val="0"/>
                <w:sz w:val="28"/>
                <w:szCs w:val="28"/>
              </w:rPr>
              <w:t>Метод</w:t>
            </w:r>
            <w:r w:rsidR="00A00B9C" w:rsidRPr="00AF51D4">
              <w:rPr>
                <w:rStyle w:val="a9"/>
                <w:sz w:val="28"/>
                <w:szCs w:val="28"/>
              </w:rPr>
              <w:t xml:space="preserve"> </w:t>
            </w:r>
            <w:r w:rsidR="00A00B9C" w:rsidRPr="00AF51D4">
              <w:rPr>
                <w:rStyle w:val="a9"/>
                <w:b w:val="0"/>
                <w:sz w:val="28"/>
                <w:szCs w:val="28"/>
              </w:rPr>
              <w:t>воспитания</w:t>
            </w:r>
            <w:r w:rsidR="00A00B9C" w:rsidRPr="00AF51D4">
              <w:rPr>
                <w:rStyle w:val="a9"/>
                <w:sz w:val="28"/>
                <w:szCs w:val="28"/>
              </w:rPr>
              <w:t xml:space="preserve"> </w:t>
            </w:r>
            <w:r w:rsidRPr="00AF51D4">
              <w:rPr>
                <w:sz w:val="28"/>
                <w:szCs w:val="28"/>
              </w:rPr>
              <w:t>-</w:t>
            </w:r>
            <w:r w:rsidR="00A00B9C" w:rsidRPr="00AF51D4">
              <w:rPr>
                <w:sz w:val="28"/>
                <w:szCs w:val="28"/>
              </w:rPr>
              <w:t xml:space="preserve"> система регул</w:t>
            </w:r>
            <w:r w:rsidR="00A00B9C" w:rsidRPr="00AF51D4">
              <w:rPr>
                <w:sz w:val="28"/>
                <w:szCs w:val="28"/>
              </w:rPr>
              <w:t>я</w:t>
            </w:r>
            <w:r w:rsidR="00A00B9C" w:rsidRPr="00AF51D4">
              <w:rPr>
                <w:sz w:val="28"/>
                <w:szCs w:val="28"/>
              </w:rPr>
              <w:t>тивных принципов и правил орган</w:t>
            </w:r>
            <w:r w:rsidR="00A00B9C" w:rsidRPr="00AF51D4">
              <w:rPr>
                <w:sz w:val="28"/>
                <w:szCs w:val="28"/>
              </w:rPr>
              <w:t>и</w:t>
            </w:r>
            <w:r w:rsidR="00A00B9C" w:rsidRPr="00AF51D4">
              <w:rPr>
                <w:sz w:val="28"/>
                <w:szCs w:val="28"/>
              </w:rPr>
              <w:t>зации педагогически целесообразн</w:t>
            </w:r>
            <w:r w:rsidR="00A00B9C" w:rsidRPr="00AF51D4">
              <w:rPr>
                <w:sz w:val="28"/>
                <w:szCs w:val="28"/>
              </w:rPr>
              <w:t>о</w:t>
            </w:r>
            <w:r w:rsidR="00A00B9C" w:rsidRPr="00AF51D4">
              <w:rPr>
                <w:sz w:val="28"/>
                <w:szCs w:val="28"/>
              </w:rPr>
              <w:t>го взаимодействия педагога и восп</w:t>
            </w:r>
            <w:r w:rsidR="00A00B9C" w:rsidRPr="00AF51D4">
              <w:rPr>
                <w:sz w:val="28"/>
                <w:szCs w:val="28"/>
              </w:rPr>
              <w:t>и</w:t>
            </w:r>
            <w:r w:rsidR="00A00B9C" w:rsidRPr="00AF51D4">
              <w:rPr>
                <w:sz w:val="28"/>
                <w:szCs w:val="28"/>
              </w:rPr>
              <w:t xml:space="preserve">танника, </w:t>
            </w:r>
            <w:proofErr w:type="gramStart"/>
            <w:r w:rsidR="00A00B9C" w:rsidRPr="00AF51D4">
              <w:rPr>
                <w:sz w:val="28"/>
                <w:szCs w:val="28"/>
              </w:rPr>
              <w:t>применяемую</w:t>
            </w:r>
            <w:proofErr w:type="gramEnd"/>
            <w:r w:rsidR="00A00B9C" w:rsidRPr="00AF51D4">
              <w:rPr>
                <w:sz w:val="28"/>
                <w:szCs w:val="28"/>
              </w:rPr>
              <w:t xml:space="preserve"> для дост</w:t>
            </w:r>
            <w:r w:rsidR="00A00B9C" w:rsidRPr="00AF51D4">
              <w:rPr>
                <w:sz w:val="28"/>
                <w:szCs w:val="28"/>
              </w:rPr>
              <w:t>и</w:t>
            </w:r>
            <w:r w:rsidR="00A00B9C" w:rsidRPr="00AF51D4">
              <w:rPr>
                <w:sz w:val="28"/>
                <w:szCs w:val="28"/>
              </w:rPr>
              <w:t>жения воспитательной цели.</w:t>
            </w:r>
            <w:r w:rsidRPr="00AF51D4">
              <w:rPr>
                <w:sz w:val="28"/>
                <w:szCs w:val="28"/>
              </w:rPr>
              <w:t xml:space="preserve"> </w:t>
            </w:r>
            <w:proofErr w:type="gramStart"/>
            <w:r w:rsidRPr="00AF51D4">
              <w:rPr>
                <w:rStyle w:val="a9"/>
                <w:b w:val="0"/>
                <w:sz w:val="28"/>
                <w:szCs w:val="28"/>
              </w:rPr>
              <w:t>Ре</w:t>
            </w:r>
            <w:r w:rsidRPr="00AF51D4">
              <w:rPr>
                <w:rStyle w:val="a9"/>
                <w:b w:val="0"/>
                <w:sz w:val="28"/>
                <w:szCs w:val="28"/>
              </w:rPr>
              <w:t>ф</w:t>
            </w:r>
            <w:r w:rsidRPr="00AF51D4">
              <w:rPr>
                <w:rStyle w:val="a9"/>
                <w:b w:val="0"/>
                <w:sz w:val="28"/>
                <w:szCs w:val="28"/>
              </w:rPr>
              <w:t>лексивные методы воспитания - п</w:t>
            </w:r>
            <w:r w:rsidRPr="00AF51D4">
              <w:rPr>
                <w:rStyle w:val="a9"/>
                <w:b w:val="0"/>
                <w:sz w:val="28"/>
                <w:szCs w:val="28"/>
              </w:rPr>
              <w:t>о</w:t>
            </w:r>
            <w:r w:rsidRPr="00AF51D4">
              <w:rPr>
                <w:rStyle w:val="a9"/>
                <w:b w:val="0"/>
                <w:sz w:val="28"/>
                <w:szCs w:val="28"/>
              </w:rPr>
              <w:t>нимание</w:t>
            </w:r>
            <w:r w:rsidRPr="00AF51D4">
              <w:rPr>
                <w:rStyle w:val="a9"/>
                <w:sz w:val="28"/>
                <w:szCs w:val="28"/>
              </w:rPr>
              <w:t xml:space="preserve"> (</w:t>
            </w:r>
            <w:r w:rsidRPr="00AF51D4">
              <w:rPr>
                <w:sz w:val="28"/>
                <w:szCs w:val="28"/>
              </w:rPr>
              <w:t>общение, сотрудничество, равенство во взаимопонимании); м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тод драматизации, убеждения, вн</w:t>
            </w:r>
            <w:r w:rsidRPr="00AF51D4">
              <w:rPr>
                <w:sz w:val="28"/>
                <w:szCs w:val="28"/>
              </w:rPr>
              <w:t>у</w:t>
            </w:r>
            <w:r w:rsidRPr="00AF51D4">
              <w:rPr>
                <w:sz w:val="28"/>
                <w:szCs w:val="28"/>
              </w:rPr>
              <w:t>шения, метод примера.</w:t>
            </w:r>
            <w:proofErr w:type="gramEnd"/>
          </w:p>
          <w:p w:rsidR="006E06BE" w:rsidRPr="00AF51D4" w:rsidRDefault="006E06BE" w:rsidP="006E06BE">
            <w:pPr>
              <w:pStyle w:val="a6"/>
              <w:jc w:val="both"/>
              <w:rPr>
                <w:rStyle w:val="a9"/>
                <w:b w:val="0"/>
                <w:sz w:val="28"/>
                <w:szCs w:val="28"/>
              </w:rPr>
            </w:pPr>
            <w:r w:rsidRPr="00AF51D4">
              <w:rPr>
                <w:rStyle w:val="a9"/>
                <w:b w:val="0"/>
                <w:sz w:val="28"/>
                <w:szCs w:val="28"/>
              </w:rPr>
              <w:t>Ценностные методы воспитани</w:t>
            </w:r>
            <w:proofErr w:type="gramStart"/>
            <w:r w:rsidRPr="00AF51D4">
              <w:rPr>
                <w:rStyle w:val="a9"/>
                <w:b w:val="0"/>
                <w:sz w:val="28"/>
                <w:szCs w:val="28"/>
              </w:rPr>
              <w:t>я-</w:t>
            </w:r>
            <w:proofErr w:type="gramEnd"/>
            <w:r w:rsidRPr="00AF51D4">
              <w:rPr>
                <w:rStyle w:val="a9"/>
                <w:b w:val="0"/>
                <w:sz w:val="28"/>
                <w:szCs w:val="28"/>
              </w:rPr>
              <w:t xml:space="preserve"> диалог, метод стимулирования (п</w:t>
            </w:r>
            <w:r w:rsidRPr="00AF51D4">
              <w:rPr>
                <w:rStyle w:val="a9"/>
                <w:b w:val="0"/>
                <w:sz w:val="28"/>
                <w:szCs w:val="28"/>
              </w:rPr>
              <w:t>о</w:t>
            </w:r>
            <w:r w:rsidRPr="00AF51D4">
              <w:rPr>
                <w:rStyle w:val="a9"/>
                <w:b w:val="0"/>
                <w:sz w:val="28"/>
                <w:szCs w:val="28"/>
              </w:rPr>
              <w:t>ощрения, наказания), метод треб</w:t>
            </w:r>
            <w:r w:rsidRPr="00AF51D4">
              <w:rPr>
                <w:rStyle w:val="a9"/>
                <w:b w:val="0"/>
                <w:sz w:val="28"/>
                <w:szCs w:val="28"/>
              </w:rPr>
              <w:t>о</w:t>
            </w:r>
            <w:r w:rsidRPr="00AF51D4">
              <w:rPr>
                <w:rStyle w:val="a9"/>
                <w:b w:val="0"/>
                <w:sz w:val="28"/>
                <w:szCs w:val="28"/>
              </w:rPr>
              <w:lastRenderedPageBreak/>
              <w:t>вания</w:t>
            </w:r>
            <w:r w:rsidR="00291F2A" w:rsidRPr="00AF51D4">
              <w:rPr>
                <w:rStyle w:val="a9"/>
                <w:b w:val="0"/>
                <w:sz w:val="28"/>
                <w:szCs w:val="28"/>
              </w:rPr>
              <w:t>.</w:t>
            </w:r>
          </w:p>
          <w:p w:rsidR="00291F2A" w:rsidRPr="007F01A9" w:rsidRDefault="00291F2A" w:rsidP="007F01A9">
            <w:pPr>
              <w:rPr>
                <w:rStyle w:val="a9"/>
                <w:b w:val="0"/>
                <w:bCs w:val="0"/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Использование иллюстраций, ди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>фильмов, детских произведений (их рассматривание и обсуждение).</w:t>
            </w:r>
          </w:p>
          <w:p w:rsidR="00DF12A6" w:rsidRPr="00AF51D4" w:rsidRDefault="00DF12A6" w:rsidP="00DF12A6">
            <w:pPr>
              <w:pStyle w:val="a6"/>
              <w:jc w:val="both"/>
              <w:rPr>
                <w:b/>
                <w:sz w:val="28"/>
                <w:szCs w:val="28"/>
              </w:rPr>
            </w:pPr>
            <w:proofErr w:type="gramStart"/>
            <w:r w:rsidRPr="00AF51D4">
              <w:rPr>
                <w:rStyle w:val="a9"/>
                <w:b w:val="0"/>
                <w:sz w:val="28"/>
                <w:szCs w:val="28"/>
              </w:rPr>
              <w:t>Проективные методы воспитания</w:t>
            </w:r>
            <w:r w:rsidRPr="00AF51D4">
              <w:rPr>
                <w:rStyle w:val="a9"/>
                <w:sz w:val="28"/>
                <w:szCs w:val="28"/>
              </w:rPr>
              <w:t xml:space="preserve"> </w:t>
            </w:r>
            <w:r w:rsidRPr="00AF51D4">
              <w:rPr>
                <w:sz w:val="28"/>
                <w:szCs w:val="28"/>
              </w:rPr>
              <w:t>- метод упражнения (или тренинг), метод социальных проб (или соц</w:t>
            </w:r>
            <w:r w:rsidRPr="00AF51D4">
              <w:rPr>
                <w:sz w:val="28"/>
                <w:szCs w:val="28"/>
              </w:rPr>
              <w:t>и</w:t>
            </w:r>
            <w:r w:rsidRPr="00AF51D4">
              <w:rPr>
                <w:sz w:val="28"/>
                <w:szCs w:val="28"/>
              </w:rPr>
              <w:t>альных практик через создание пр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блемных ситуаций, метод соревн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ваний, метод проектов,</w:t>
            </w:r>
            <w:r w:rsidR="00AD2B8D" w:rsidRPr="00AF51D4">
              <w:rPr>
                <w:sz w:val="28"/>
                <w:szCs w:val="28"/>
              </w:rPr>
              <w:t xml:space="preserve"> </w:t>
            </w:r>
            <w:proofErr w:type="spellStart"/>
            <w:r w:rsidR="00AD2B8D" w:rsidRPr="00AF51D4">
              <w:rPr>
                <w:sz w:val="28"/>
                <w:szCs w:val="28"/>
              </w:rPr>
              <w:t>деятельнос</w:t>
            </w:r>
            <w:r w:rsidR="00AD2B8D" w:rsidRPr="00AF51D4">
              <w:rPr>
                <w:sz w:val="28"/>
                <w:szCs w:val="28"/>
              </w:rPr>
              <w:t>т</w:t>
            </w:r>
            <w:r w:rsidR="00AD2B8D" w:rsidRPr="00AF51D4">
              <w:rPr>
                <w:sz w:val="28"/>
                <w:szCs w:val="28"/>
              </w:rPr>
              <w:t>ный</w:t>
            </w:r>
            <w:proofErr w:type="spellEnd"/>
            <w:r w:rsidR="00AD2B8D" w:rsidRPr="00AF51D4">
              <w:rPr>
                <w:sz w:val="28"/>
                <w:szCs w:val="28"/>
              </w:rPr>
              <w:t xml:space="preserve"> и событийный подходы</w:t>
            </w:r>
            <w:proofErr w:type="gramEnd"/>
          </w:p>
        </w:tc>
        <w:tc>
          <w:tcPr>
            <w:tcW w:w="3260" w:type="dxa"/>
          </w:tcPr>
          <w:p w:rsidR="00A34068" w:rsidRPr="00AF51D4" w:rsidRDefault="00A34068" w:rsidP="00A34068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lastRenderedPageBreak/>
              <w:t>Природа. Общение с природой, исследование природных явлений в</w:t>
            </w:r>
            <w:r w:rsidRPr="00AF51D4">
              <w:rPr>
                <w:sz w:val="28"/>
                <w:szCs w:val="28"/>
              </w:rPr>
              <w:t>ы</w:t>
            </w:r>
            <w:r w:rsidRPr="00AF51D4">
              <w:rPr>
                <w:sz w:val="28"/>
                <w:szCs w:val="28"/>
              </w:rPr>
              <w:t>зывает у человека г</w:t>
            </w:r>
            <w:r w:rsidRPr="00AF51D4">
              <w:rPr>
                <w:sz w:val="28"/>
                <w:szCs w:val="28"/>
              </w:rPr>
              <w:t>у</w:t>
            </w:r>
            <w:r w:rsidRPr="00AF51D4">
              <w:rPr>
                <w:sz w:val="28"/>
                <w:szCs w:val="28"/>
              </w:rPr>
              <w:t>манные чувства, жел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 xml:space="preserve">ние заботиться </w:t>
            </w:r>
            <w:proofErr w:type="gramStart"/>
            <w:r w:rsidRPr="00AF51D4">
              <w:rPr>
                <w:sz w:val="28"/>
                <w:szCs w:val="28"/>
              </w:rPr>
              <w:t>о</w:t>
            </w:r>
            <w:proofErr w:type="gramEnd"/>
            <w:r w:rsidRPr="00AF51D4">
              <w:rPr>
                <w:sz w:val="28"/>
                <w:szCs w:val="28"/>
              </w:rPr>
              <w:t xml:space="preserve"> слабых и незащищенных. </w:t>
            </w:r>
            <w:proofErr w:type="spellStart"/>
            <w:r w:rsidRPr="00AF51D4">
              <w:rPr>
                <w:sz w:val="28"/>
                <w:szCs w:val="28"/>
              </w:rPr>
              <w:t>Ко</w:t>
            </w:r>
            <w:r w:rsidRPr="00AF51D4">
              <w:rPr>
                <w:sz w:val="28"/>
                <w:szCs w:val="28"/>
              </w:rPr>
              <w:t>н</w:t>
            </w:r>
            <w:r w:rsidRPr="00AF51D4">
              <w:rPr>
                <w:sz w:val="28"/>
                <w:szCs w:val="28"/>
              </w:rPr>
              <w:t>тактирование</w:t>
            </w:r>
            <w:proofErr w:type="spellEnd"/>
            <w:r w:rsidRPr="00AF51D4">
              <w:rPr>
                <w:sz w:val="28"/>
                <w:szCs w:val="28"/>
              </w:rPr>
              <w:t xml:space="preserve"> с живой природой и ее предст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>вителями формирует уверенность в человеке.</w:t>
            </w:r>
          </w:p>
          <w:p w:rsidR="00A34068" w:rsidRPr="00AF51D4" w:rsidRDefault="00A34068" w:rsidP="00A34068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Окружающая атмосфера</w:t>
            </w:r>
            <w:proofErr w:type="gramStart"/>
            <w:r w:rsidRPr="00AF51D4">
              <w:rPr>
                <w:sz w:val="28"/>
                <w:szCs w:val="28"/>
              </w:rPr>
              <w:t xml:space="preserve"> Л</w:t>
            </w:r>
            <w:proofErr w:type="gramEnd"/>
            <w:r w:rsidRPr="00AF51D4">
              <w:rPr>
                <w:sz w:val="28"/>
                <w:szCs w:val="28"/>
              </w:rPr>
              <w:t>ишь в условиях добр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желательных отнош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ний, душевной теплоты, взаимопонимания, чел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>веколюбия можно в</w:t>
            </w:r>
            <w:r w:rsidRPr="00AF51D4">
              <w:rPr>
                <w:sz w:val="28"/>
                <w:szCs w:val="28"/>
              </w:rPr>
              <w:t>ы</w:t>
            </w:r>
            <w:r w:rsidRPr="00AF51D4">
              <w:rPr>
                <w:sz w:val="28"/>
                <w:szCs w:val="28"/>
              </w:rPr>
              <w:lastRenderedPageBreak/>
              <w:t>растить полноценную личность, подтолкнуть к раскрытию природных талантов и способн</w:t>
            </w:r>
            <w:r w:rsidRPr="00AF51D4">
              <w:rPr>
                <w:sz w:val="28"/>
                <w:szCs w:val="28"/>
              </w:rPr>
              <w:t>о</w:t>
            </w:r>
            <w:r w:rsidRPr="00AF51D4">
              <w:rPr>
                <w:sz w:val="28"/>
                <w:szCs w:val="28"/>
              </w:rPr>
              <w:t xml:space="preserve">стей. </w:t>
            </w:r>
          </w:p>
          <w:p w:rsidR="00A34068" w:rsidRPr="00AF51D4" w:rsidRDefault="00A34068" w:rsidP="00A34068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Художественные средс</w:t>
            </w:r>
            <w:r w:rsidRPr="00AF51D4">
              <w:rPr>
                <w:sz w:val="28"/>
                <w:szCs w:val="28"/>
              </w:rPr>
              <w:t>т</w:t>
            </w:r>
            <w:r w:rsidRPr="00AF51D4">
              <w:rPr>
                <w:sz w:val="28"/>
                <w:szCs w:val="28"/>
              </w:rPr>
              <w:t>ва (художественная л</w:t>
            </w:r>
            <w:r w:rsidRPr="00AF51D4">
              <w:rPr>
                <w:sz w:val="28"/>
                <w:szCs w:val="28"/>
              </w:rPr>
              <w:t>и</w:t>
            </w:r>
            <w:r w:rsidRPr="00AF51D4">
              <w:rPr>
                <w:sz w:val="28"/>
                <w:szCs w:val="28"/>
              </w:rPr>
              <w:t>тература, искусство р</w:t>
            </w:r>
            <w:r w:rsidRPr="00AF51D4">
              <w:rPr>
                <w:sz w:val="28"/>
                <w:szCs w:val="28"/>
              </w:rPr>
              <w:t>и</w:t>
            </w:r>
            <w:r w:rsidRPr="00AF51D4">
              <w:rPr>
                <w:sz w:val="28"/>
                <w:szCs w:val="28"/>
              </w:rPr>
              <w:t>сования, музыка в ра</w:t>
            </w:r>
            <w:r w:rsidRPr="00AF51D4">
              <w:rPr>
                <w:sz w:val="28"/>
                <w:szCs w:val="28"/>
              </w:rPr>
              <w:t>з</w:t>
            </w:r>
            <w:r w:rsidRPr="00AF51D4">
              <w:rPr>
                <w:sz w:val="28"/>
                <w:szCs w:val="28"/>
              </w:rPr>
              <w:t>ных направлениях, теа</w:t>
            </w:r>
            <w:r w:rsidRPr="00AF51D4">
              <w:rPr>
                <w:sz w:val="28"/>
                <w:szCs w:val="28"/>
              </w:rPr>
              <w:t>т</w:t>
            </w:r>
            <w:r w:rsidRPr="00AF51D4">
              <w:rPr>
                <w:sz w:val="28"/>
                <w:szCs w:val="28"/>
              </w:rPr>
              <w:t>ральное искусство</w:t>
            </w:r>
            <w:proofErr w:type="gramStart"/>
            <w:r w:rsidRPr="00AF51D4">
              <w:rPr>
                <w:sz w:val="28"/>
                <w:szCs w:val="28"/>
              </w:rPr>
              <w:t>)..</w:t>
            </w:r>
            <w:proofErr w:type="gramEnd"/>
          </w:p>
          <w:p w:rsidR="00A34068" w:rsidRPr="00AF51D4" w:rsidRDefault="00A34068" w:rsidP="00A34068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Повседневная деятел</w:t>
            </w:r>
            <w:r w:rsidRPr="00AF51D4">
              <w:rPr>
                <w:sz w:val="28"/>
                <w:szCs w:val="28"/>
              </w:rPr>
              <w:t>ь</w:t>
            </w:r>
            <w:r w:rsidRPr="00AF51D4">
              <w:rPr>
                <w:sz w:val="28"/>
                <w:szCs w:val="28"/>
              </w:rPr>
              <w:t>ность (игры, трудовые будни, обучение, общ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ние дошкольников)</w:t>
            </w:r>
          </w:p>
          <w:p w:rsidR="0073668B" w:rsidRPr="00AF51D4" w:rsidRDefault="00A34068" w:rsidP="00A34068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 xml:space="preserve">Окружающая обстановка </w:t>
            </w:r>
          </w:p>
        </w:tc>
      </w:tr>
      <w:tr w:rsidR="00595DE2" w:rsidRPr="00AF51D4" w:rsidTr="00D84348">
        <w:tc>
          <w:tcPr>
            <w:tcW w:w="3227" w:type="dxa"/>
          </w:tcPr>
          <w:p w:rsidR="00595DE2" w:rsidRPr="00AF51D4" w:rsidRDefault="00595DE2" w:rsidP="00595DE2">
            <w:pPr>
              <w:pStyle w:val="a5"/>
              <w:shd w:val="clear" w:color="auto" w:fill="FFFFFF"/>
              <w:spacing w:before="0" w:beforeAutospacing="0" w:after="346" w:afterAutospacing="0"/>
              <w:rPr>
                <w:rStyle w:val="a9"/>
                <w:b w:val="0"/>
                <w:sz w:val="28"/>
                <w:szCs w:val="28"/>
              </w:rPr>
            </w:pPr>
            <w:r w:rsidRPr="00AF51D4">
              <w:rPr>
                <w:rStyle w:val="a9"/>
                <w:b w:val="0"/>
                <w:sz w:val="28"/>
                <w:szCs w:val="28"/>
              </w:rPr>
              <w:lastRenderedPageBreak/>
              <w:t>Эстетическое воспит</w:t>
            </w:r>
            <w:r w:rsidRPr="00AF51D4">
              <w:rPr>
                <w:rStyle w:val="a9"/>
                <w:b w:val="0"/>
                <w:sz w:val="28"/>
                <w:szCs w:val="28"/>
              </w:rPr>
              <w:t>а</w:t>
            </w:r>
            <w:r w:rsidRPr="00AF51D4">
              <w:rPr>
                <w:rStyle w:val="a9"/>
                <w:b w:val="0"/>
                <w:sz w:val="28"/>
                <w:szCs w:val="28"/>
              </w:rPr>
              <w:t>ние</w:t>
            </w:r>
            <w:r w:rsidR="00C848F1" w:rsidRPr="00AF51D4">
              <w:rPr>
                <w:sz w:val="28"/>
                <w:szCs w:val="28"/>
              </w:rPr>
              <w:t xml:space="preserve"> -</w:t>
            </w:r>
            <w:r w:rsidR="007F01A9">
              <w:rPr>
                <w:sz w:val="28"/>
                <w:szCs w:val="28"/>
              </w:rPr>
              <w:t xml:space="preserve"> </w:t>
            </w:r>
            <w:r w:rsidR="00C848F1" w:rsidRPr="00AF51D4">
              <w:rPr>
                <w:sz w:val="28"/>
                <w:szCs w:val="28"/>
              </w:rPr>
              <w:t>организация жизни и деятельности детей, способствующая разв</w:t>
            </w:r>
            <w:r w:rsidR="00C848F1" w:rsidRPr="00AF51D4">
              <w:rPr>
                <w:sz w:val="28"/>
                <w:szCs w:val="28"/>
              </w:rPr>
              <w:t>и</w:t>
            </w:r>
            <w:r w:rsidR="00C848F1" w:rsidRPr="00AF51D4">
              <w:rPr>
                <w:sz w:val="28"/>
                <w:szCs w:val="28"/>
              </w:rPr>
              <w:t xml:space="preserve">тию </w:t>
            </w:r>
            <w:r w:rsidR="00C848F1" w:rsidRPr="00AF51D4">
              <w:rPr>
                <w:bCs/>
                <w:sz w:val="28"/>
                <w:szCs w:val="28"/>
              </w:rPr>
              <w:t>эстетических</w:t>
            </w:r>
            <w:r w:rsidR="00C848F1" w:rsidRPr="00AF51D4">
              <w:rPr>
                <w:sz w:val="28"/>
                <w:szCs w:val="28"/>
              </w:rPr>
              <w:t xml:space="preserve"> чувств ребенка, формированию представлений и знаний о прекрасном в жизни и искусстве, </w:t>
            </w:r>
            <w:r w:rsidR="00C848F1" w:rsidRPr="00AF51D4">
              <w:rPr>
                <w:b/>
                <w:bCs/>
                <w:sz w:val="28"/>
                <w:szCs w:val="28"/>
              </w:rPr>
              <w:t>эс</w:t>
            </w:r>
            <w:r w:rsidR="00C848F1" w:rsidRPr="00AF51D4">
              <w:rPr>
                <w:bCs/>
                <w:sz w:val="28"/>
                <w:szCs w:val="28"/>
              </w:rPr>
              <w:t>тетических</w:t>
            </w:r>
            <w:r w:rsidR="00C848F1" w:rsidRPr="00AF51D4">
              <w:rPr>
                <w:sz w:val="28"/>
                <w:szCs w:val="28"/>
              </w:rPr>
              <w:t xml:space="preserve"> оценок и </w:t>
            </w:r>
            <w:r w:rsidR="00C848F1" w:rsidRPr="00AF51D4">
              <w:rPr>
                <w:bCs/>
                <w:sz w:val="28"/>
                <w:szCs w:val="28"/>
              </w:rPr>
              <w:t>эстетического</w:t>
            </w:r>
            <w:r w:rsidR="00C848F1" w:rsidRPr="00AF51D4">
              <w:rPr>
                <w:sz w:val="28"/>
                <w:szCs w:val="28"/>
              </w:rPr>
              <w:t xml:space="preserve"> отношения </w:t>
            </w:r>
            <w:proofErr w:type="gramStart"/>
            <w:r w:rsidR="00C848F1" w:rsidRPr="00AF51D4">
              <w:rPr>
                <w:sz w:val="28"/>
                <w:szCs w:val="28"/>
              </w:rPr>
              <w:t>со</w:t>
            </w:r>
            <w:proofErr w:type="gramEnd"/>
            <w:r w:rsidR="00C848F1" w:rsidRPr="00AF51D4">
              <w:rPr>
                <w:sz w:val="28"/>
                <w:szCs w:val="28"/>
              </w:rPr>
              <w:t xml:space="preserve"> всему, что нас окружает.</w:t>
            </w:r>
            <w:r w:rsidRPr="00AF51D4">
              <w:rPr>
                <w:rStyle w:val="a9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595DE2" w:rsidRPr="00AF51D4" w:rsidRDefault="000A16EB" w:rsidP="001070CF">
            <w:pPr>
              <w:pStyle w:val="a6"/>
              <w:jc w:val="both"/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Р</w:t>
            </w:r>
            <w:r w:rsidR="00C848F1" w:rsidRPr="00AF51D4">
              <w:rPr>
                <w:sz w:val="28"/>
                <w:szCs w:val="28"/>
              </w:rPr>
              <w:t>азвивать умение видеть и чувствовать красоту в пр</w:t>
            </w:r>
            <w:r w:rsidR="00C848F1" w:rsidRPr="00AF51D4">
              <w:rPr>
                <w:sz w:val="28"/>
                <w:szCs w:val="28"/>
              </w:rPr>
              <w:t>и</w:t>
            </w:r>
            <w:r w:rsidR="00C848F1" w:rsidRPr="00AF51D4">
              <w:rPr>
                <w:sz w:val="28"/>
                <w:szCs w:val="28"/>
              </w:rPr>
              <w:t>роде, поступках, искусстве, понимать прекрас</w:t>
            </w:r>
            <w:r w:rsidRPr="00AF51D4">
              <w:rPr>
                <w:sz w:val="28"/>
                <w:szCs w:val="28"/>
              </w:rPr>
              <w:t>ное; В</w:t>
            </w:r>
            <w:r w:rsidR="00C848F1" w:rsidRPr="00AF51D4">
              <w:rPr>
                <w:sz w:val="28"/>
                <w:szCs w:val="28"/>
              </w:rPr>
              <w:t>о</w:t>
            </w:r>
            <w:r w:rsidR="00C848F1" w:rsidRPr="00AF51D4">
              <w:rPr>
                <w:sz w:val="28"/>
                <w:szCs w:val="28"/>
              </w:rPr>
              <w:t>с</w:t>
            </w:r>
            <w:r w:rsidR="00C848F1" w:rsidRPr="00AF51D4">
              <w:rPr>
                <w:sz w:val="28"/>
                <w:szCs w:val="28"/>
              </w:rPr>
              <w:t>питывать художественный вкус, потребность в позн</w:t>
            </w:r>
            <w:r w:rsidR="00C848F1" w:rsidRPr="00AF51D4">
              <w:rPr>
                <w:sz w:val="28"/>
                <w:szCs w:val="28"/>
              </w:rPr>
              <w:t>а</w:t>
            </w:r>
            <w:r w:rsidR="00C848F1" w:rsidRPr="00AF51D4">
              <w:rPr>
                <w:sz w:val="28"/>
                <w:szCs w:val="28"/>
              </w:rPr>
              <w:t xml:space="preserve">нии </w:t>
            </w:r>
            <w:proofErr w:type="gramStart"/>
            <w:r w:rsidR="00C848F1" w:rsidRPr="00AF51D4">
              <w:rPr>
                <w:sz w:val="28"/>
                <w:szCs w:val="28"/>
              </w:rPr>
              <w:t>пре</w:t>
            </w:r>
            <w:r w:rsidRPr="00AF51D4">
              <w:rPr>
                <w:sz w:val="28"/>
                <w:szCs w:val="28"/>
              </w:rPr>
              <w:t>красного</w:t>
            </w:r>
            <w:proofErr w:type="gramEnd"/>
            <w:r w:rsidRPr="00AF51D4">
              <w:rPr>
                <w:sz w:val="28"/>
                <w:szCs w:val="28"/>
              </w:rPr>
              <w:t>. Ф</w:t>
            </w:r>
            <w:r w:rsidR="00C848F1" w:rsidRPr="00AF51D4">
              <w:rPr>
                <w:sz w:val="28"/>
                <w:szCs w:val="28"/>
              </w:rPr>
              <w:t>ормир</w:t>
            </w:r>
            <w:r w:rsidR="00C848F1" w:rsidRPr="00AF51D4">
              <w:rPr>
                <w:sz w:val="28"/>
                <w:szCs w:val="28"/>
              </w:rPr>
              <w:t>о</w:t>
            </w:r>
            <w:r w:rsidR="00C848F1" w:rsidRPr="00AF51D4">
              <w:rPr>
                <w:sz w:val="28"/>
                <w:szCs w:val="28"/>
              </w:rPr>
              <w:t>ва</w:t>
            </w:r>
            <w:r w:rsidRPr="00AF51D4">
              <w:rPr>
                <w:sz w:val="28"/>
                <w:szCs w:val="28"/>
              </w:rPr>
              <w:t>ть</w:t>
            </w:r>
            <w:r w:rsidR="00C848F1" w:rsidRPr="00AF51D4">
              <w:rPr>
                <w:sz w:val="28"/>
                <w:szCs w:val="28"/>
              </w:rPr>
              <w:t xml:space="preserve"> художе</w:t>
            </w:r>
            <w:r w:rsidRPr="00AF51D4">
              <w:rPr>
                <w:sz w:val="28"/>
                <w:szCs w:val="28"/>
              </w:rPr>
              <w:t>ственные ум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ния</w:t>
            </w:r>
            <w:r w:rsidR="00C848F1" w:rsidRPr="00AF51D4">
              <w:rPr>
                <w:sz w:val="28"/>
                <w:szCs w:val="28"/>
              </w:rPr>
              <w:t xml:space="preserve"> в области разных и</w:t>
            </w:r>
            <w:r w:rsidR="00C848F1" w:rsidRPr="00AF51D4">
              <w:rPr>
                <w:sz w:val="28"/>
                <w:szCs w:val="28"/>
              </w:rPr>
              <w:t>с</w:t>
            </w:r>
            <w:r w:rsidR="00C848F1" w:rsidRPr="00AF51D4">
              <w:rPr>
                <w:sz w:val="28"/>
                <w:szCs w:val="28"/>
              </w:rPr>
              <w:t>кусств: обучение детей р</w:t>
            </w:r>
            <w:r w:rsidR="00C848F1" w:rsidRPr="00AF51D4">
              <w:rPr>
                <w:sz w:val="28"/>
                <w:szCs w:val="28"/>
              </w:rPr>
              <w:t>и</w:t>
            </w:r>
            <w:r w:rsidR="00C848F1" w:rsidRPr="00AF51D4">
              <w:rPr>
                <w:sz w:val="28"/>
                <w:szCs w:val="28"/>
              </w:rPr>
              <w:t>сованию, лепке, констру</w:t>
            </w:r>
            <w:r w:rsidR="00C848F1" w:rsidRPr="00AF51D4">
              <w:rPr>
                <w:sz w:val="28"/>
                <w:szCs w:val="28"/>
              </w:rPr>
              <w:t>и</w:t>
            </w:r>
            <w:r w:rsidR="00C848F1" w:rsidRPr="00AF51D4">
              <w:rPr>
                <w:sz w:val="28"/>
                <w:szCs w:val="28"/>
              </w:rPr>
              <w:t>рованию; пению, движениям под музыку; развитие сл</w:t>
            </w:r>
            <w:r w:rsidR="00C848F1" w:rsidRPr="00AF51D4">
              <w:rPr>
                <w:sz w:val="28"/>
                <w:szCs w:val="28"/>
              </w:rPr>
              <w:t>о</w:t>
            </w:r>
            <w:r w:rsidR="00C848F1" w:rsidRPr="00AF51D4">
              <w:rPr>
                <w:sz w:val="28"/>
                <w:szCs w:val="28"/>
              </w:rPr>
              <w:lastRenderedPageBreak/>
              <w:t>весного творчества.</w:t>
            </w:r>
          </w:p>
        </w:tc>
        <w:tc>
          <w:tcPr>
            <w:tcW w:w="4678" w:type="dxa"/>
          </w:tcPr>
          <w:p w:rsidR="000A16EB" w:rsidRPr="00AF51D4" w:rsidRDefault="000A16EB" w:rsidP="001070CF">
            <w:pPr>
              <w:pStyle w:val="a6"/>
              <w:jc w:val="both"/>
              <w:rPr>
                <w:sz w:val="28"/>
                <w:szCs w:val="28"/>
              </w:rPr>
            </w:pPr>
            <w:proofErr w:type="gramStart"/>
            <w:r w:rsidRPr="00AF51D4">
              <w:rPr>
                <w:sz w:val="28"/>
                <w:szCs w:val="28"/>
              </w:rPr>
              <w:lastRenderedPageBreak/>
              <w:t>Методы - показ, наблюдение, ан</w:t>
            </w:r>
            <w:r w:rsidRPr="00AF51D4">
              <w:rPr>
                <w:sz w:val="28"/>
                <w:szCs w:val="28"/>
              </w:rPr>
              <w:t>а</w:t>
            </w:r>
            <w:r w:rsidRPr="00AF51D4">
              <w:rPr>
                <w:sz w:val="28"/>
                <w:szCs w:val="28"/>
              </w:rPr>
              <w:t>лиз, пример взрослого, упражнение, объяснение, метод поисковых с</w:t>
            </w:r>
            <w:r w:rsidRPr="00AF51D4">
              <w:rPr>
                <w:sz w:val="28"/>
                <w:szCs w:val="28"/>
              </w:rPr>
              <w:t>и</w:t>
            </w:r>
            <w:r w:rsidRPr="00AF51D4">
              <w:rPr>
                <w:sz w:val="28"/>
                <w:szCs w:val="28"/>
              </w:rPr>
              <w:t>туаций</w:t>
            </w:r>
            <w:proofErr w:type="gramEnd"/>
          </w:p>
          <w:p w:rsidR="009868FB" w:rsidRPr="00AF51D4" w:rsidRDefault="000A16EB" w:rsidP="009868FB">
            <w:pPr>
              <w:rPr>
                <w:sz w:val="28"/>
                <w:szCs w:val="28"/>
              </w:rPr>
            </w:pPr>
            <w:proofErr w:type="gramStart"/>
            <w:r w:rsidRPr="00AF51D4">
              <w:rPr>
                <w:sz w:val="28"/>
                <w:szCs w:val="28"/>
              </w:rPr>
              <w:t>Формы</w:t>
            </w:r>
            <w:r w:rsidR="00940278" w:rsidRPr="00AF51D4">
              <w:rPr>
                <w:sz w:val="28"/>
                <w:szCs w:val="28"/>
              </w:rPr>
              <w:t xml:space="preserve"> воспитания </w:t>
            </w:r>
            <w:r w:rsidRPr="00AF51D4">
              <w:rPr>
                <w:sz w:val="28"/>
                <w:szCs w:val="28"/>
              </w:rPr>
              <w:t xml:space="preserve"> - занятия, эк</w:t>
            </w:r>
            <w:r w:rsidRPr="00AF51D4">
              <w:rPr>
                <w:sz w:val="28"/>
                <w:szCs w:val="28"/>
              </w:rPr>
              <w:t>с</w:t>
            </w:r>
            <w:r w:rsidRPr="00AF51D4">
              <w:rPr>
                <w:sz w:val="28"/>
                <w:szCs w:val="28"/>
              </w:rPr>
              <w:t>курсии, театрализованные игры и игры – драматизации, праздники и развлечения, создание предметно – развивающей среды, «общение» с природой, знакомство с произвед</w:t>
            </w:r>
            <w:r w:rsidRPr="00AF51D4">
              <w:rPr>
                <w:sz w:val="28"/>
                <w:szCs w:val="28"/>
              </w:rPr>
              <w:t>е</w:t>
            </w:r>
            <w:r w:rsidRPr="00AF51D4">
              <w:rPr>
                <w:sz w:val="28"/>
                <w:szCs w:val="28"/>
              </w:rPr>
              <w:t>ниями искусства, беседы и рассказы, дидактические игры, театрализова</w:t>
            </w:r>
            <w:r w:rsidRPr="00AF51D4">
              <w:rPr>
                <w:sz w:val="28"/>
                <w:szCs w:val="28"/>
              </w:rPr>
              <w:t>н</w:t>
            </w:r>
            <w:r w:rsidRPr="00AF51D4">
              <w:rPr>
                <w:sz w:val="28"/>
                <w:szCs w:val="28"/>
              </w:rPr>
              <w:t xml:space="preserve">ные зрелища, кино- и телепередачи, </w:t>
            </w:r>
            <w:r w:rsidRPr="00AF51D4">
              <w:rPr>
                <w:sz w:val="28"/>
                <w:szCs w:val="28"/>
              </w:rPr>
              <w:lastRenderedPageBreak/>
              <w:t>самостоятельная творческая де</w:t>
            </w:r>
            <w:r w:rsidRPr="00AF51D4">
              <w:rPr>
                <w:sz w:val="28"/>
                <w:szCs w:val="28"/>
              </w:rPr>
              <w:t>я</w:t>
            </w:r>
            <w:r w:rsidRPr="00AF51D4">
              <w:rPr>
                <w:sz w:val="28"/>
                <w:szCs w:val="28"/>
              </w:rPr>
              <w:t>тельность детей.</w:t>
            </w:r>
            <w:proofErr w:type="gramEnd"/>
            <w:r w:rsidR="00291F2A" w:rsidRPr="00AF51D4">
              <w:rPr>
                <w:sz w:val="28"/>
                <w:szCs w:val="28"/>
              </w:rPr>
              <w:t xml:space="preserve"> Ознакомление с произведениями народного творч</w:t>
            </w:r>
            <w:r w:rsidR="00291F2A" w:rsidRPr="00AF51D4">
              <w:rPr>
                <w:sz w:val="28"/>
                <w:szCs w:val="28"/>
              </w:rPr>
              <w:t>е</w:t>
            </w:r>
            <w:r w:rsidR="00291F2A" w:rsidRPr="00AF51D4">
              <w:rPr>
                <w:sz w:val="28"/>
                <w:szCs w:val="28"/>
              </w:rPr>
              <w:t>ства (росписи, скульптура, вышивка и т.п.). Обогащение и стимулиров</w:t>
            </w:r>
            <w:r w:rsidR="00291F2A" w:rsidRPr="00AF51D4">
              <w:rPr>
                <w:sz w:val="28"/>
                <w:szCs w:val="28"/>
              </w:rPr>
              <w:t>а</w:t>
            </w:r>
            <w:r w:rsidR="00291F2A" w:rsidRPr="00AF51D4">
              <w:rPr>
                <w:sz w:val="28"/>
                <w:szCs w:val="28"/>
              </w:rPr>
              <w:t>ние детского творчества.</w:t>
            </w:r>
            <w:r w:rsidR="009868FB" w:rsidRPr="00AF51D4">
              <w:rPr>
                <w:sz w:val="28"/>
                <w:szCs w:val="28"/>
              </w:rPr>
              <w:t xml:space="preserve"> Рукоделие и все виды творческой художестве</w:t>
            </w:r>
            <w:r w:rsidR="009868FB" w:rsidRPr="00AF51D4">
              <w:rPr>
                <w:sz w:val="28"/>
                <w:szCs w:val="28"/>
              </w:rPr>
              <w:t>н</w:t>
            </w:r>
            <w:r w:rsidR="009868FB" w:rsidRPr="00AF51D4">
              <w:rPr>
                <w:sz w:val="28"/>
                <w:szCs w:val="28"/>
              </w:rPr>
              <w:t>ной деятельности детей. Тематич</w:t>
            </w:r>
            <w:r w:rsidR="009868FB" w:rsidRPr="00AF51D4">
              <w:rPr>
                <w:sz w:val="28"/>
                <w:szCs w:val="28"/>
              </w:rPr>
              <w:t>е</w:t>
            </w:r>
            <w:r w:rsidR="009868FB" w:rsidRPr="00AF51D4">
              <w:rPr>
                <w:sz w:val="28"/>
                <w:szCs w:val="28"/>
              </w:rPr>
              <w:t>ские вечера эстетической напра</w:t>
            </w:r>
            <w:r w:rsidR="009868FB" w:rsidRPr="00AF51D4">
              <w:rPr>
                <w:sz w:val="28"/>
                <w:szCs w:val="28"/>
              </w:rPr>
              <w:t>в</w:t>
            </w:r>
            <w:r w:rsidR="009868FB" w:rsidRPr="00AF51D4">
              <w:rPr>
                <w:sz w:val="28"/>
                <w:szCs w:val="28"/>
              </w:rPr>
              <w:t>ленности (живопись, музыка, п</w:t>
            </w:r>
            <w:r w:rsidR="009868FB" w:rsidRPr="00AF51D4">
              <w:rPr>
                <w:sz w:val="28"/>
                <w:szCs w:val="28"/>
              </w:rPr>
              <w:t>о</w:t>
            </w:r>
            <w:r w:rsidR="009868FB" w:rsidRPr="00AF51D4">
              <w:rPr>
                <w:sz w:val="28"/>
                <w:szCs w:val="28"/>
              </w:rPr>
              <w:t>эзия).</w:t>
            </w:r>
          </w:p>
          <w:p w:rsidR="000A16EB" w:rsidRPr="00AF51D4" w:rsidRDefault="009868FB" w:rsidP="009868FB">
            <w:pPr>
              <w:rPr>
                <w:sz w:val="28"/>
                <w:szCs w:val="28"/>
              </w:rPr>
            </w:pPr>
            <w:r w:rsidRPr="00AF51D4">
              <w:rPr>
                <w:sz w:val="28"/>
                <w:szCs w:val="28"/>
              </w:rPr>
              <w:t>Организация выставок (совместная деятельность детей и родителей).</w:t>
            </w:r>
          </w:p>
        </w:tc>
        <w:tc>
          <w:tcPr>
            <w:tcW w:w="3260" w:type="dxa"/>
          </w:tcPr>
          <w:p w:rsidR="00595DE2" w:rsidRPr="00266534" w:rsidRDefault="00940278" w:rsidP="001070CF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lastRenderedPageBreak/>
              <w:t>Природа – это условие для всестороннего во</w:t>
            </w:r>
            <w:r w:rsidRPr="00266534">
              <w:rPr>
                <w:sz w:val="28"/>
                <w:szCs w:val="28"/>
              </w:rPr>
              <w:t>с</w:t>
            </w:r>
            <w:r w:rsidRPr="00266534">
              <w:rPr>
                <w:sz w:val="28"/>
                <w:szCs w:val="28"/>
              </w:rPr>
              <w:t>питания и развития р</w:t>
            </w:r>
            <w:r w:rsidRPr="00266534">
              <w:rPr>
                <w:sz w:val="28"/>
                <w:szCs w:val="28"/>
              </w:rPr>
              <w:t>е</w:t>
            </w:r>
            <w:r w:rsidRPr="00266534">
              <w:rPr>
                <w:sz w:val="28"/>
                <w:szCs w:val="28"/>
              </w:rPr>
              <w:t>бенка. Средством она становится, когда взро</w:t>
            </w:r>
            <w:r w:rsidRPr="00266534">
              <w:rPr>
                <w:sz w:val="28"/>
                <w:szCs w:val="28"/>
              </w:rPr>
              <w:t>с</w:t>
            </w:r>
            <w:r w:rsidRPr="00266534">
              <w:rPr>
                <w:sz w:val="28"/>
                <w:szCs w:val="28"/>
              </w:rPr>
              <w:t>лый целенаправленно использует ее «воспит</w:t>
            </w:r>
            <w:r w:rsidRPr="00266534">
              <w:rPr>
                <w:sz w:val="28"/>
                <w:szCs w:val="28"/>
              </w:rPr>
              <w:t>а</w:t>
            </w:r>
            <w:r w:rsidRPr="00266534">
              <w:rPr>
                <w:sz w:val="28"/>
                <w:szCs w:val="28"/>
              </w:rPr>
              <w:t>тельные возможности» и делает ее наглядной для ребенка</w:t>
            </w:r>
          </w:p>
          <w:p w:rsidR="007629D6" w:rsidRPr="00266534" w:rsidRDefault="00867D1B" w:rsidP="00867D1B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>Общественная жизнь, труд людей, с которыми ребенок постоянно ста</w:t>
            </w:r>
            <w:r w:rsidRPr="00266534">
              <w:rPr>
                <w:sz w:val="28"/>
                <w:szCs w:val="28"/>
              </w:rPr>
              <w:t>л</w:t>
            </w:r>
            <w:r w:rsidRPr="00266534">
              <w:rPr>
                <w:sz w:val="28"/>
                <w:szCs w:val="28"/>
              </w:rPr>
              <w:lastRenderedPageBreak/>
              <w:t xml:space="preserve">кивается, </w:t>
            </w:r>
          </w:p>
          <w:p w:rsidR="00867D1B" w:rsidRPr="00266534" w:rsidRDefault="00867D1B" w:rsidP="00867D1B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>является важным сре</w:t>
            </w:r>
            <w:r w:rsidRPr="00266534">
              <w:rPr>
                <w:sz w:val="28"/>
                <w:szCs w:val="28"/>
              </w:rPr>
              <w:t>д</w:t>
            </w:r>
            <w:r w:rsidRPr="00266534">
              <w:rPr>
                <w:sz w:val="28"/>
                <w:szCs w:val="28"/>
              </w:rPr>
              <w:t>ством эстетического воспитания.</w:t>
            </w:r>
          </w:p>
        </w:tc>
      </w:tr>
      <w:tr w:rsidR="00595DE2" w:rsidRPr="00AF51D4" w:rsidTr="00D84348">
        <w:tc>
          <w:tcPr>
            <w:tcW w:w="3227" w:type="dxa"/>
          </w:tcPr>
          <w:p w:rsidR="00595DE2" w:rsidRPr="00266534" w:rsidRDefault="00595DE2" w:rsidP="00A84A2B">
            <w:pPr>
              <w:pStyle w:val="a5"/>
              <w:shd w:val="clear" w:color="auto" w:fill="FFFFFF"/>
              <w:spacing w:before="0" w:beforeAutospacing="0" w:after="346" w:afterAutospacing="0"/>
              <w:rPr>
                <w:rStyle w:val="a9"/>
                <w:b w:val="0"/>
                <w:sz w:val="28"/>
                <w:szCs w:val="28"/>
              </w:rPr>
            </w:pPr>
            <w:r w:rsidRPr="00266534">
              <w:rPr>
                <w:rStyle w:val="a9"/>
                <w:b w:val="0"/>
                <w:sz w:val="28"/>
                <w:szCs w:val="28"/>
              </w:rPr>
              <w:lastRenderedPageBreak/>
              <w:t>Трудовое воспитание</w:t>
            </w:r>
            <w:r w:rsidR="009868FB" w:rsidRPr="00266534">
              <w:rPr>
                <w:rStyle w:val="a9"/>
                <w:b w:val="0"/>
                <w:sz w:val="28"/>
                <w:szCs w:val="28"/>
              </w:rPr>
              <w:t xml:space="preserve"> </w:t>
            </w:r>
            <w:r w:rsidR="00D84348" w:rsidRPr="00266534">
              <w:rPr>
                <w:color w:val="000000"/>
                <w:sz w:val="28"/>
                <w:szCs w:val="28"/>
              </w:rPr>
              <w:t>целенаправленно орг</w:t>
            </w:r>
            <w:r w:rsidR="00D84348" w:rsidRPr="00266534">
              <w:rPr>
                <w:color w:val="000000"/>
                <w:sz w:val="28"/>
                <w:szCs w:val="28"/>
              </w:rPr>
              <w:t>а</w:t>
            </w:r>
            <w:r w:rsidR="00D84348" w:rsidRPr="00266534">
              <w:rPr>
                <w:color w:val="000000"/>
                <w:sz w:val="28"/>
                <w:szCs w:val="28"/>
              </w:rPr>
              <w:t>низованный и план</w:t>
            </w:r>
            <w:r w:rsidR="00D84348" w:rsidRPr="00266534">
              <w:rPr>
                <w:color w:val="000000"/>
                <w:sz w:val="28"/>
                <w:szCs w:val="28"/>
              </w:rPr>
              <w:t>о</w:t>
            </w:r>
            <w:r w:rsidR="00D84348" w:rsidRPr="00266534">
              <w:rPr>
                <w:color w:val="000000"/>
                <w:sz w:val="28"/>
                <w:szCs w:val="28"/>
              </w:rPr>
              <w:t>мерный педагогический процесс, направленный на формирование пол</w:t>
            </w:r>
            <w:r w:rsidR="00D84348" w:rsidRPr="00266534">
              <w:rPr>
                <w:color w:val="000000"/>
                <w:sz w:val="28"/>
                <w:szCs w:val="28"/>
              </w:rPr>
              <w:t>о</w:t>
            </w:r>
            <w:r w:rsidR="00D84348" w:rsidRPr="00266534">
              <w:rPr>
                <w:color w:val="000000"/>
                <w:sz w:val="28"/>
                <w:szCs w:val="28"/>
              </w:rPr>
              <w:t>жительного отношения к труду, понимание его социальной и общес</w:t>
            </w:r>
            <w:r w:rsidR="00D84348" w:rsidRPr="00266534">
              <w:rPr>
                <w:color w:val="000000"/>
                <w:sz w:val="28"/>
                <w:szCs w:val="28"/>
              </w:rPr>
              <w:t>т</w:t>
            </w:r>
            <w:r w:rsidR="00D84348" w:rsidRPr="00266534">
              <w:rPr>
                <w:color w:val="000000"/>
                <w:sz w:val="28"/>
                <w:szCs w:val="28"/>
              </w:rPr>
              <w:t>венной значимости, а так же воспитание к</w:t>
            </w:r>
            <w:r w:rsidR="00D84348" w:rsidRPr="00266534">
              <w:rPr>
                <w:color w:val="000000"/>
                <w:sz w:val="28"/>
                <w:szCs w:val="28"/>
              </w:rPr>
              <w:t>а</w:t>
            </w:r>
            <w:r w:rsidR="00D84348" w:rsidRPr="00266534">
              <w:rPr>
                <w:color w:val="000000"/>
                <w:sz w:val="28"/>
                <w:szCs w:val="28"/>
              </w:rPr>
              <w:t>честв личности, необх</w:t>
            </w:r>
            <w:r w:rsidR="00D84348" w:rsidRPr="00266534">
              <w:rPr>
                <w:color w:val="000000"/>
                <w:sz w:val="28"/>
                <w:szCs w:val="28"/>
              </w:rPr>
              <w:t>о</w:t>
            </w:r>
            <w:r w:rsidR="00D84348" w:rsidRPr="00266534">
              <w:rPr>
                <w:color w:val="000000"/>
                <w:sz w:val="28"/>
                <w:szCs w:val="28"/>
              </w:rPr>
              <w:t>димых для трудовой деятельности</w:t>
            </w:r>
          </w:p>
        </w:tc>
        <w:tc>
          <w:tcPr>
            <w:tcW w:w="3685" w:type="dxa"/>
          </w:tcPr>
          <w:p w:rsidR="00595DE2" w:rsidRPr="00266534" w:rsidRDefault="009868FB" w:rsidP="001070CF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>Формирование мотивации (потребностей, интереса, чувство долга и ответстве</w:t>
            </w:r>
            <w:r w:rsidRPr="00266534">
              <w:rPr>
                <w:sz w:val="28"/>
                <w:szCs w:val="28"/>
              </w:rPr>
              <w:t>н</w:t>
            </w:r>
            <w:r w:rsidRPr="00266534">
              <w:rPr>
                <w:sz w:val="28"/>
                <w:szCs w:val="28"/>
              </w:rPr>
              <w:t>ности), положительно-эмоционального ценностн</w:t>
            </w:r>
            <w:r w:rsidRPr="00266534">
              <w:rPr>
                <w:sz w:val="28"/>
                <w:szCs w:val="28"/>
              </w:rPr>
              <w:t>о</w:t>
            </w:r>
            <w:r w:rsidRPr="00266534">
              <w:rPr>
                <w:sz w:val="28"/>
                <w:szCs w:val="28"/>
              </w:rPr>
              <w:t>го отношения к труду как к форме бытия и способа с</w:t>
            </w:r>
            <w:r w:rsidRPr="00266534">
              <w:rPr>
                <w:sz w:val="28"/>
                <w:szCs w:val="28"/>
              </w:rPr>
              <w:t>а</w:t>
            </w:r>
            <w:r w:rsidRPr="00266534">
              <w:rPr>
                <w:sz w:val="28"/>
                <w:szCs w:val="28"/>
              </w:rPr>
              <w:t>мореализации человека. Формирование опыта общ</w:t>
            </w:r>
            <w:r w:rsidRPr="00266534">
              <w:rPr>
                <w:sz w:val="28"/>
                <w:szCs w:val="28"/>
              </w:rPr>
              <w:t>е</w:t>
            </w:r>
            <w:r w:rsidRPr="00266534">
              <w:rPr>
                <w:sz w:val="28"/>
                <w:szCs w:val="28"/>
              </w:rPr>
              <w:t>ственно полезной произво</w:t>
            </w:r>
            <w:r w:rsidRPr="00266534">
              <w:rPr>
                <w:sz w:val="28"/>
                <w:szCs w:val="28"/>
              </w:rPr>
              <w:t>д</w:t>
            </w:r>
            <w:r w:rsidRPr="00266534">
              <w:rPr>
                <w:sz w:val="28"/>
                <w:szCs w:val="28"/>
              </w:rPr>
              <w:t>ственной деятельности, умения использовать теор</w:t>
            </w:r>
            <w:r w:rsidRPr="00266534">
              <w:rPr>
                <w:sz w:val="28"/>
                <w:szCs w:val="28"/>
              </w:rPr>
              <w:t>е</w:t>
            </w:r>
            <w:r w:rsidRPr="00266534">
              <w:rPr>
                <w:sz w:val="28"/>
                <w:szCs w:val="28"/>
              </w:rPr>
              <w:t>тические знания на практ</w:t>
            </w:r>
            <w:r w:rsidRPr="00266534">
              <w:rPr>
                <w:sz w:val="28"/>
                <w:szCs w:val="28"/>
              </w:rPr>
              <w:t>и</w:t>
            </w:r>
            <w:r w:rsidRPr="00266534">
              <w:rPr>
                <w:sz w:val="28"/>
                <w:szCs w:val="28"/>
              </w:rPr>
              <w:t>ке, способности к творчес</w:t>
            </w:r>
            <w:r w:rsidRPr="00266534">
              <w:rPr>
                <w:sz w:val="28"/>
                <w:szCs w:val="28"/>
              </w:rPr>
              <w:t>т</w:t>
            </w:r>
            <w:r w:rsidRPr="00266534">
              <w:rPr>
                <w:sz w:val="28"/>
                <w:szCs w:val="28"/>
              </w:rPr>
              <w:t xml:space="preserve">ву. </w:t>
            </w:r>
            <w:r w:rsidR="00AF51D4" w:rsidRPr="00266534">
              <w:rPr>
                <w:bCs/>
                <w:sz w:val="28"/>
                <w:szCs w:val="28"/>
              </w:rPr>
              <w:t>Воспитание личности ребенка в процессе её тр</w:t>
            </w:r>
            <w:r w:rsidR="00AF51D4" w:rsidRPr="00266534">
              <w:rPr>
                <w:bCs/>
                <w:sz w:val="28"/>
                <w:szCs w:val="28"/>
              </w:rPr>
              <w:t>у</w:t>
            </w:r>
            <w:r w:rsidR="00AF51D4" w:rsidRPr="00266534">
              <w:rPr>
                <w:bCs/>
                <w:sz w:val="28"/>
                <w:szCs w:val="28"/>
              </w:rPr>
              <w:lastRenderedPageBreak/>
              <w:t>довой деятельности</w:t>
            </w:r>
            <w:r w:rsidR="00AF51D4" w:rsidRPr="00266534">
              <w:rPr>
                <w:sz w:val="28"/>
                <w:szCs w:val="28"/>
              </w:rPr>
              <w:t xml:space="preserve"> восп</w:t>
            </w:r>
            <w:r w:rsidR="00AF51D4" w:rsidRPr="00266534">
              <w:rPr>
                <w:sz w:val="28"/>
                <w:szCs w:val="28"/>
              </w:rPr>
              <w:t>и</w:t>
            </w:r>
            <w:r w:rsidR="00AF51D4" w:rsidRPr="00266534">
              <w:rPr>
                <w:sz w:val="28"/>
                <w:szCs w:val="28"/>
              </w:rPr>
              <w:t>танию целенаправленности, привычки доводить начатое дело до конца, ведь план</w:t>
            </w:r>
            <w:r w:rsidR="00AF51D4" w:rsidRPr="00266534">
              <w:rPr>
                <w:sz w:val="28"/>
                <w:szCs w:val="28"/>
              </w:rPr>
              <w:t>и</w:t>
            </w:r>
            <w:r w:rsidR="00AF51D4" w:rsidRPr="00266534">
              <w:rPr>
                <w:sz w:val="28"/>
                <w:szCs w:val="28"/>
              </w:rPr>
              <w:t>рование будущего результ</w:t>
            </w:r>
            <w:r w:rsidR="00AF51D4" w:rsidRPr="00266534">
              <w:rPr>
                <w:sz w:val="28"/>
                <w:szCs w:val="28"/>
              </w:rPr>
              <w:t>а</w:t>
            </w:r>
            <w:r w:rsidR="00AF51D4" w:rsidRPr="00266534">
              <w:rPr>
                <w:sz w:val="28"/>
                <w:szCs w:val="28"/>
              </w:rPr>
              <w:t>та, необходимость выполн</w:t>
            </w:r>
            <w:r w:rsidR="00AF51D4" w:rsidRPr="00266534">
              <w:rPr>
                <w:sz w:val="28"/>
                <w:szCs w:val="28"/>
              </w:rPr>
              <w:t>е</w:t>
            </w:r>
            <w:r w:rsidR="00AF51D4" w:rsidRPr="00266534">
              <w:rPr>
                <w:sz w:val="28"/>
                <w:szCs w:val="28"/>
              </w:rPr>
              <w:t>ния запланированного, во</w:t>
            </w:r>
            <w:r w:rsidR="00AF51D4" w:rsidRPr="00266534">
              <w:rPr>
                <w:sz w:val="28"/>
                <w:szCs w:val="28"/>
              </w:rPr>
              <w:t>з</w:t>
            </w:r>
            <w:r w:rsidR="00AF51D4" w:rsidRPr="00266534">
              <w:rPr>
                <w:sz w:val="28"/>
                <w:szCs w:val="28"/>
              </w:rPr>
              <w:t>можность использования р</w:t>
            </w:r>
            <w:r w:rsidR="00AF51D4" w:rsidRPr="00266534">
              <w:rPr>
                <w:sz w:val="28"/>
                <w:szCs w:val="28"/>
              </w:rPr>
              <w:t>е</w:t>
            </w:r>
            <w:r w:rsidR="00AF51D4" w:rsidRPr="00266534">
              <w:rPr>
                <w:sz w:val="28"/>
                <w:szCs w:val="28"/>
              </w:rPr>
              <w:t>зультата побуждают ребенка серьезно относиться к раб</w:t>
            </w:r>
            <w:r w:rsidR="00AF51D4" w:rsidRPr="00266534">
              <w:rPr>
                <w:sz w:val="28"/>
                <w:szCs w:val="28"/>
              </w:rPr>
              <w:t>о</w:t>
            </w:r>
            <w:r w:rsidR="00AF51D4" w:rsidRPr="00266534">
              <w:rPr>
                <w:sz w:val="28"/>
                <w:szCs w:val="28"/>
              </w:rPr>
              <w:t>те</w:t>
            </w:r>
            <w:proofErr w:type="gramStart"/>
            <w:r w:rsidR="00AF51D4" w:rsidRPr="00266534">
              <w:rPr>
                <w:sz w:val="28"/>
                <w:szCs w:val="28"/>
              </w:rPr>
              <w:t>;.</w:t>
            </w:r>
            <w:proofErr w:type="gramEnd"/>
          </w:p>
        </w:tc>
        <w:tc>
          <w:tcPr>
            <w:tcW w:w="4678" w:type="dxa"/>
          </w:tcPr>
          <w:p w:rsidR="00D84348" w:rsidRPr="00266534" w:rsidRDefault="00D84348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lastRenderedPageBreak/>
              <w:t>Поручения, связанные с участием в играх, использованием игрушек, о</w:t>
            </w:r>
            <w:r w:rsidRPr="00266534">
              <w:rPr>
                <w:sz w:val="28"/>
                <w:szCs w:val="28"/>
              </w:rPr>
              <w:t>р</w:t>
            </w:r>
            <w:r w:rsidRPr="00266534">
              <w:rPr>
                <w:sz w:val="28"/>
                <w:szCs w:val="28"/>
              </w:rPr>
              <w:t>ганизацией занятий; бытовые пор</w:t>
            </w:r>
            <w:r w:rsidRPr="00266534">
              <w:rPr>
                <w:sz w:val="28"/>
                <w:szCs w:val="28"/>
              </w:rPr>
              <w:t>у</w:t>
            </w:r>
            <w:r w:rsidRPr="00266534">
              <w:rPr>
                <w:sz w:val="28"/>
                <w:szCs w:val="28"/>
              </w:rPr>
              <w:t>чения; поручение помогать мал</w:t>
            </w:r>
            <w:r w:rsidRPr="00266534">
              <w:rPr>
                <w:sz w:val="28"/>
                <w:szCs w:val="28"/>
              </w:rPr>
              <w:t>ы</w:t>
            </w:r>
            <w:r w:rsidRPr="00266534">
              <w:rPr>
                <w:sz w:val="28"/>
                <w:szCs w:val="28"/>
              </w:rPr>
              <w:t>шам (для старших детей); поруч</w:t>
            </w:r>
            <w:r w:rsidRPr="00266534">
              <w:rPr>
                <w:sz w:val="28"/>
                <w:szCs w:val="28"/>
              </w:rPr>
              <w:t>е</w:t>
            </w:r>
            <w:r w:rsidRPr="00266534">
              <w:rPr>
                <w:sz w:val="28"/>
                <w:szCs w:val="28"/>
              </w:rPr>
              <w:t>ние-просьба взрослых; поручения, связанные с работой в уголке живой природы, на земельном участке де</w:t>
            </w:r>
            <w:r w:rsidRPr="00266534">
              <w:rPr>
                <w:sz w:val="28"/>
                <w:szCs w:val="28"/>
              </w:rPr>
              <w:t>т</w:t>
            </w:r>
            <w:r w:rsidRPr="00266534">
              <w:rPr>
                <w:sz w:val="28"/>
                <w:szCs w:val="28"/>
              </w:rPr>
              <w:t>ского сада.</w:t>
            </w:r>
          </w:p>
          <w:p w:rsidR="006A5154" w:rsidRPr="00266534" w:rsidRDefault="006A5154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>Дежурства, совместный труд</w:t>
            </w:r>
          </w:p>
          <w:p w:rsidR="00291F2A" w:rsidRPr="00266534" w:rsidRDefault="00D84348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 xml:space="preserve"> </w:t>
            </w:r>
            <w:r w:rsidR="00291F2A" w:rsidRPr="00266534">
              <w:rPr>
                <w:sz w:val="28"/>
                <w:szCs w:val="28"/>
              </w:rPr>
              <w:t>Наблюдения (например, позволя</w:t>
            </w:r>
            <w:r w:rsidR="00291F2A" w:rsidRPr="00266534">
              <w:rPr>
                <w:sz w:val="28"/>
                <w:szCs w:val="28"/>
              </w:rPr>
              <w:t>ю</w:t>
            </w:r>
            <w:r w:rsidR="00291F2A" w:rsidRPr="00266534">
              <w:rPr>
                <w:sz w:val="28"/>
                <w:szCs w:val="28"/>
              </w:rPr>
              <w:t>щие видеть трудовую жизнь людей, изменения в</w:t>
            </w:r>
            <w:r w:rsidRPr="00266534">
              <w:rPr>
                <w:sz w:val="28"/>
                <w:szCs w:val="28"/>
              </w:rPr>
              <w:t xml:space="preserve"> </w:t>
            </w:r>
            <w:r w:rsidR="00291F2A" w:rsidRPr="00266534">
              <w:rPr>
                <w:sz w:val="28"/>
                <w:szCs w:val="28"/>
              </w:rPr>
              <w:t>облике города, улицы и т.д.).</w:t>
            </w:r>
            <w:r w:rsidR="006A5154" w:rsidRPr="00266534">
              <w:rPr>
                <w:sz w:val="28"/>
                <w:szCs w:val="28"/>
              </w:rPr>
              <w:t xml:space="preserve"> Пример для подражания,  х</w:t>
            </w:r>
            <w:r w:rsidR="006A5154" w:rsidRPr="00266534">
              <w:rPr>
                <w:sz w:val="28"/>
                <w:szCs w:val="28"/>
              </w:rPr>
              <w:t>у</w:t>
            </w:r>
            <w:r w:rsidR="006A5154" w:rsidRPr="00266534">
              <w:rPr>
                <w:sz w:val="28"/>
                <w:szCs w:val="28"/>
              </w:rPr>
              <w:t>дожественное слово, музыка, из</w:t>
            </w:r>
            <w:r w:rsidR="006A5154" w:rsidRPr="00266534">
              <w:rPr>
                <w:sz w:val="28"/>
                <w:szCs w:val="28"/>
              </w:rPr>
              <w:t>о</w:t>
            </w:r>
            <w:r w:rsidR="006A5154" w:rsidRPr="00266534">
              <w:rPr>
                <w:sz w:val="28"/>
                <w:szCs w:val="28"/>
              </w:rPr>
              <w:t>бразительное искусство</w:t>
            </w:r>
          </w:p>
          <w:p w:rsidR="006A5154" w:rsidRPr="00266534" w:rsidRDefault="006A5154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lastRenderedPageBreak/>
              <w:t>Объяснения, методы показа, обсу</w:t>
            </w:r>
            <w:r w:rsidRPr="00266534">
              <w:rPr>
                <w:sz w:val="28"/>
                <w:szCs w:val="28"/>
              </w:rPr>
              <w:t>ж</w:t>
            </w:r>
            <w:r w:rsidRPr="00266534">
              <w:rPr>
                <w:sz w:val="28"/>
                <w:szCs w:val="28"/>
              </w:rPr>
              <w:t>дения процесса труда и результатов, оценки, обучения отдельным спос</w:t>
            </w:r>
            <w:r w:rsidRPr="00266534">
              <w:rPr>
                <w:sz w:val="28"/>
                <w:szCs w:val="28"/>
              </w:rPr>
              <w:t>о</w:t>
            </w:r>
            <w:r w:rsidRPr="00266534">
              <w:rPr>
                <w:sz w:val="28"/>
                <w:szCs w:val="28"/>
              </w:rPr>
              <w:t>бам выполнения трудовых операций</w:t>
            </w:r>
          </w:p>
          <w:p w:rsidR="00291F2A" w:rsidRPr="00266534" w:rsidRDefault="006A5154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 xml:space="preserve"> </w:t>
            </w:r>
            <w:r w:rsidR="00291F2A" w:rsidRPr="00266534">
              <w:rPr>
                <w:sz w:val="28"/>
                <w:szCs w:val="28"/>
              </w:rPr>
              <w:t>Рассказ, объяснения воспитателя в сочетании с показом и наблюдени</w:t>
            </w:r>
            <w:r w:rsidR="00291F2A" w:rsidRPr="00266534">
              <w:rPr>
                <w:sz w:val="28"/>
                <w:szCs w:val="28"/>
              </w:rPr>
              <w:t>я</w:t>
            </w:r>
            <w:r w:rsidR="00291F2A" w:rsidRPr="00266534">
              <w:rPr>
                <w:sz w:val="28"/>
                <w:szCs w:val="28"/>
              </w:rPr>
              <w:t>ми детей. Привлечение детей к п</w:t>
            </w:r>
            <w:r w:rsidR="00291F2A" w:rsidRPr="00266534">
              <w:rPr>
                <w:sz w:val="28"/>
                <w:szCs w:val="28"/>
              </w:rPr>
              <w:t>о</w:t>
            </w:r>
            <w:r w:rsidR="00291F2A" w:rsidRPr="00266534">
              <w:rPr>
                <w:sz w:val="28"/>
                <w:szCs w:val="28"/>
              </w:rPr>
              <w:t>сильному общественно-полезному труду.</w:t>
            </w:r>
          </w:p>
          <w:p w:rsidR="006A5154" w:rsidRPr="00266534" w:rsidRDefault="006A5154" w:rsidP="006A5154">
            <w:pPr>
              <w:pStyle w:val="a6"/>
              <w:jc w:val="both"/>
              <w:rPr>
                <w:sz w:val="28"/>
                <w:szCs w:val="28"/>
              </w:rPr>
            </w:pPr>
            <w:r w:rsidRPr="00266534">
              <w:rPr>
                <w:sz w:val="28"/>
                <w:szCs w:val="28"/>
              </w:rPr>
              <w:t>Рассматривание картинок, алгори</w:t>
            </w:r>
            <w:r w:rsidRPr="00266534">
              <w:rPr>
                <w:sz w:val="28"/>
                <w:szCs w:val="28"/>
              </w:rPr>
              <w:t>т</w:t>
            </w:r>
            <w:r w:rsidRPr="00266534">
              <w:rPr>
                <w:sz w:val="28"/>
                <w:szCs w:val="28"/>
              </w:rPr>
              <w:t>мы выполнения, использование сп</w:t>
            </w:r>
            <w:r w:rsidRPr="00266534">
              <w:rPr>
                <w:sz w:val="28"/>
                <w:szCs w:val="28"/>
              </w:rPr>
              <w:t>е</w:t>
            </w:r>
            <w:r w:rsidRPr="00266534">
              <w:rPr>
                <w:sz w:val="28"/>
                <w:szCs w:val="28"/>
              </w:rPr>
              <w:t>циальных пособий, обучающих з</w:t>
            </w:r>
            <w:r w:rsidRPr="00266534">
              <w:rPr>
                <w:sz w:val="28"/>
                <w:szCs w:val="28"/>
              </w:rPr>
              <w:t>а</w:t>
            </w:r>
            <w:r w:rsidRPr="00266534">
              <w:rPr>
                <w:sz w:val="28"/>
                <w:szCs w:val="28"/>
              </w:rPr>
              <w:t>стегиванию пуговиц, завязыванию шнурков, игрушки, персонажи к</w:t>
            </w:r>
            <w:r w:rsidRPr="00266534">
              <w:rPr>
                <w:sz w:val="28"/>
                <w:szCs w:val="28"/>
              </w:rPr>
              <w:t>у</w:t>
            </w:r>
            <w:r w:rsidRPr="00266534">
              <w:rPr>
                <w:sz w:val="28"/>
                <w:szCs w:val="28"/>
              </w:rPr>
              <w:t>кольного театра</w:t>
            </w:r>
          </w:p>
          <w:p w:rsidR="00595DE2" w:rsidRPr="00266534" w:rsidRDefault="00595DE2" w:rsidP="003721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5DE2" w:rsidRPr="00266534" w:rsidRDefault="00266534" w:rsidP="002665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66534">
              <w:rPr>
                <w:color w:val="000000"/>
                <w:sz w:val="28"/>
                <w:szCs w:val="28"/>
              </w:rPr>
              <w:lastRenderedPageBreak/>
              <w:t>Сюжетно-ролевые игры. Ознакомление с трудом взрослых. Обучение н</w:t>
            </w:r>
            <w:r w:rsidRPr="00266534">
              <w:rPr>
                <w:color w:val="000000"/>
                <w:sz w:val="28"/>
                <w:szCs w:val="28"/>
              </w:rPr>
              <w:t>а</w:t>
            </w:r>
            <w:r w:rsidRPr="00266534">
              <w:rPr>
                <w:color w:val="000000"/>
                <w:sz w:val="28"/>
                <w:szCs w:val="28"/>
              </w:rPr>
              <w:t xml:space="preserve">выкам. </w:t>
            </w:r>
            <w:r w:rsidRPr="00266534">
              <w:rPr>
                <w:sz w:val="28"/>
                <w:szCs w:val="28"/>
              </w:rPr>
              <w:t>Художественные средства: художестве</w:t>
            </w:r>
            <w:r w:rsidRPr="00266534">
              <w:rPr>
                <w:sz w:val="28"/>
                <w:szCs w:val="28"/>
              </w:rPr>
              <w:t>н</w:t>
            </w:r>
            <w:r w:rsidRPr="00266534">
              <w:rPr>
                <w:sz w:val="28"/>
                <w:szCs w:val="28"/>
              </w:rPr>
              <w:t>ная литература, музыка, изобразительное иску</w:t>
            </w:r>
            <w:r w:rsidRPr="00266534">
              <w:rPr>
                <w:sz w:val="28"/>
                <w:szCs w:val="28"/>
              </w:rPr>
              <w:t>с</w:t>
            </w:r>
            <w:r w:rsidRPr="00266534">
              <w:rPr>
                <w:sz w:val="28"/>
                <w:szCs w:val="28"/>
              </w:rPr>
              <w:t>ство</w:t>
            </w:r>
            <w:r>
              <w:rPr>
                <w:color w:val="000000"/>
                <w:sz w:val="28"/>
                <w:szCs w:val="28"/>
              </w:rPr>
              <w:t>.</w:t>
            </w:r>
            <w:r w:rsidRPr="00266534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Т</w:t>
            </w:r>
            <w:r w:rsidRPr="00266534">
              <w:rPr>
                <w:sz w:val="28"/>
                <w:szCs w:val="28"/>
              </w:rPr>
              <w:t>рудовые акции, помощь ветеранам, иные волонтерские формы;</w:t>
            </w:r>
            <w:r>
              <w:rPr>
                <w:sz w:val="28"/>
                <w:szCs w:val="28"/>
              </w:rPr>
              <w:t xml:space="preserve"> </w:t>
            </w:r>
            <w:r w:rsidRPr="00266534">
              <w:rPr>
                <w:sz w:val="28"/>
                <w:szCs w:val="28"/>
              </w:rPr>
              <w:t>мероприятия, напра</w:t>
            </w:r>
            <w:r w:rsidRPr="00266534">
              <w:rPr>
                <w:sz w:val="28"/>
                <w:szCs w:val="28"/>
              </w:rPr>
              <w:t>в</w:t>
            </w:r>
            <w:r w:rsidRPr="00266534">
              <w:rPr>
                <w:sz w:val="28"/>
                <w:szCs w:val="28"/>
              </w:rPr>
              <w:t>ленные на благоустро</w:t>
            </w:r>
            <w:r w:rsidRPr="00266534">
              <w:rPr>
                <w:sz w:val="28"/>
                <w:szCs w:val="28"/>
              </w:rPr>
              <w:t>й</w:t>
            </w:r>
            <w:r w:rsidRPr="00266534">
              <w:rPr>
                <w:sz w:val="28"/>
                <w:szCs w:val="28"/>
              </w:rPr>
              <w:t>ство, ремонт;</w:t>
            </w:r>
            <w:r>
              <w:rPr>
                <w:sz w:val="28"/>
                <w:szCs w:val="28"/>
              </w:rPr>
              <w:t xml:space="preserve"> элементы огорода, клумбы.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6A5154" w:rsidRPr="00266534">
              <w:rPr>
                <w:color w:val="000000"/>
                <w:sz w:val="28"/>
                <w:szCs w:val="28"/>
              </w:rPr>
              <w:t>И</w:t>
            </w:r>
            <w:r w:rsidR="006A5154" w:rsidRPr="00266534">
              <w:rPr>
                <w:color w:val="000000"/>
                <w:sz w:val="28"/>
                <w:szCs w:val="28"/>
              </w:rPr>
              <w:t>с</w:t>
            </w:r>
            <w:r w:rsidR="006A5154" w:rsidRPr="00266534">
              <w:rPr>
                <w:color w:val="000000"/>
                <w:sz w:val="28"/>
                <w:szCs w:val="28"/>
              </w:rPr>
              <w:t>пользование бытовых приборов и машин</w:t>
            </w:r>
          </w:p>
        </w:tc>
      </w:tr>
    </w:tbl>
    <w:p w:rsidR="00AD2B8D" w:rsidRPr="00AF51D4" w:rsidRDefault="009868FB" w:rsidP="00AD2B8D">
      <w:pPr>
        <w:rPr>
          <w:sz w:val="28"/>
          <w:szCs w:val="28"/>
        </w:rPr>
      </w:pPr>
      <w:r w:rsidRPr="00AF51D4">
        <w:rPr>
          <w:sz w:val="28"/>
          <w:szCs w:val="28"/>
        </w:rPr>
        <w:lastRenderedPageBreak/>
        <w:t xml:space="preserve"> </w:t>
      </w:r>
    </w:p>
    <w:p w:rsidR="00AD2B8D" w:rsidRPr="00AD2B8D" w:rsidRDefault="00AD2B8D" w:rsidP="00AD2B8D">
      <w:pPr>
        <w:rPr>
          <w:sz w:val="24"/>
          <w:szCs w:val="24"/>
        </w:rPr>
      </w:pPr>
      <w:r w:rsidRPr="00AD2B8D">
        <w:rPr>
          <w:sz w:val="24"/>
          <w:szCs w:val="24"/>
        </w:rPr>
        <w:t>.</w:t>
      </w:r>
    </w:p>
    <w:p w:rsidR="006E0250" w:rsidRDefault="006E0250" w:rsidP="009F7721">
      <w:pPr>
        <w:pStyle w:val="a5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7"/>
          <w:szCs w:val="27"/>
        </w:rPr>
      </w:pPr>
    </w:p>
    <w:p w:rsidR="005819B3" w:rsidRDefault="005819B3" w:rsidP="00A33719">
      <w:pPr>
        <w:pStyle w:val="a6"/>
        <w:jc w:val="both"/>
        <w:rPr>
          <w:rStyle w:val="a9"/>
          <w:b w:val="0"/>
          <w:sz w:val="28"/>
          <w:szCs w:val="28"/>
        </w:rPr>
        <w:sectPr w:rsidR="005819B3" w:rsidSect="005C70EB">
          <w:pgSz w:w="16838" w:h="11906" w:orient="landscape"/>
          <w:pgMar w:top="851" w:right="1134" w:bottom="1559" w:left="1134" w:header="709" w:footer="709" w:gutter="0"/>
          <w:pgNumType w:start="2"/>
          <w:cols w:space="708"/>
          <w:docGrid w:linePitch="360"/>
        </w:sectPr>
      </w:pPr>
    </w:p>
    <w:p w:rsidR="009541B1" w:rsidRPr="00990CDF" w:rsidRDefault="005604C9" w:rsidP="009541B1">
      <w:pPr>
        <w:pStyle w:val="a6"/>
        <w:jc w:val="both"/>
        <w:rPr>
          <w:b/>
          <w:sz w:val="28"/>
          <w:szCs w:val="28"/>
        </w:rPr>
      </w:pPr>
      <w:r w:rsidRPr="00990CDF">
        <w:rPr>
          <w:b/>
          <w:sz w:val="28"/>
          <w:szCs w:val="28"/>
        </w:rPr>
        <w:lastRenderedPageBreak/>
        <w:tab/>
      </w:r>
      <w:r w:rsidR="002F194E" w:rsidRPr="00990CDF">
        <w:rPr>
          <w:b/>
          <w:sz w:val="28"/>
          <w:szCs w:val="28"/>
        </w:rPr>
        <w:t>2.3.</w:t>
      </w:r>
      <w:r w:rsidR="009541B1" w:rsidRPr="00990CDF">
        <w:rPr>
          <w:b/>
          <w:sz w:val="28"/>
          <w:szCs w:val="28"/>
        </w:rPr>
        <w:t>Методы и приемы управления поведением ребенка</w:t>
      </w:r>
    </w:p>
    <w:p w:rsidR="005B2389" w:rsidRPr="000E1980" w:rsidRDefault="005B2389" w:rsidP="00B63F5A">
      <w:pPr>
        <w:pStyle w:val="a6"/>
        <w:jc w:val="both"/>
        <w:rPr>
          <w:sz w:val="28"/>
          <w:szCs w:val="28"/>
        </w:rPr>
      </w:pPr>
    </w:p>
    <w:p w:rsidR="006C15A5" w:rsidRPr="000E1980" w:rsidRDefault="005B2389" w:rsidP="00B63F5A">
      <w:pPr>
        <w:pStyle w:val="a6"/>
        <w:jc w:val="both"/>
        <w:rPr>
          <w:sz w:val="28"/>
          <w:szCs w:val="28"/>
        </w:rPr>
      </w:pPr>
      <w:r w:rsidRPr="000E1980">
        <w:rPr>
          <w:sz w:val="28"/>
          <w:szCs w:val="28"/>
        </w:rPr>
        <w:tab/>
      </w:r>
      <w:r w:rsidR="002F194E" w:rsidRPr="000E1980">
        <w:rPr>
          <w:sz w:val="28"/>
          <w:szCs w:val="28"/>
          <w:shd w:val="clear" w:color="auto" w:fill="FFFFFF"/>
        </w:rPr>
        <w:t>Нарушения поведения - причина многих трудностей в воспитании р</w:t>
      </w:r>
      <w:r w:rsidR="002F194E" w:rsidRPr="000E1980">
        <w:rPr>
          <w:sz w:val="28"/>
          <w:szCs w:val="28"/>
          <w:shd w:val="clear" w:color="auto" w:fill="FFFFFF"/>
        </w:rPr>
        <w:t>е</w:t>
      </w:r>
      <w:r w:rsidR="002F194E" w:rsidRPr="000E1980">
        <w:rPr>
          <w:sz w:val="28"/>
          <w:szCs w:val="28"/>
          <w:shd w:val="clear" w:color="auto" w:fill="FFFFFF"/>
        </w:rPr>
        <w:t>бенка. Они существенно сдерживают приобретение им навыков общения, служат источником непонимания, неприятия со стороны окружающих, оказ</w:t>
      </w:r>
      <w:r w:rsidR="002F194E" w:rsidRPr="000E1980">
        <w:rPr>
          <w:sz w:val="28"/>
          <w:szCs w:val="28"/>
          <w:shd w:val="clear" w:color="auto" w:fill="FFFFFF"/>
        </w:rPr>
        <w:t>ы</w:t>
      </w:r>
      <w:r w:rsidR="002F194E" w:rsidRPr="000E1980">
        <w:rPr>
          <w:sz w:val="28"/>
          <w:szCs w:val="28"/>
          <w:shd w:val="clear" w:color="auto" w:fill="FFFFFF"/>
        </w:rPr>
        <w:t>вают разрушающее воздействие на его здоровье. Жизнь такого ребенка прот</w:t>
      </w:r>
      <w:r w:rsidR="002F194E" w:rsidRPr="000E1980">
        <w:rPr>
          <w:sz w:val="28"/>
          <w:szCs w:val="28"/>
          <w:shd w:val="clear" w:color="auto" w:fill="FFFFFF"/>
        </w:rPr>
        <w:t>е</w:t>
      </w:r>
      <w:r w:rsidR="002F194E" w:rsidRPr="000E1980">
        <w:rPr>
          <w:sz w:val="28"/>
          <w:szCs w:val="28"/>
          <w:shd w:val="clear" w:color="auto" w:fill="FFFFFF"/>
        </w:rPr>
        <w:t>кает в обстановке сплошных конфликтов, многочисленных упреков, пориц</w:t>
      </w:r>
      <w:r w:rsidR="002F194E" w:rsidRPr="000E1980">
        <w:rPr>
          <w:sz w:val="28"/>
          <w:szCs w:val="28"/>
          <w:shd w:val="clear" w:color="auto" w:fill="FFFFFF"/>
        </w:rPr>
        <w:t>а</w:t>
      </w:r>
      <w:r w:rsidR="002F194E" w:rsidRPr="000E1980">
        <w:rPr>
          <w:sz w:val="28"/>
          <w:szCs w:val="28"/>
          <w:shd w:val="clear" w:color="auto" w:fill="FFFFFF"/>
        </w:rPr>
        <w:t>ний. Он слышит бесконечные требования вести себя «хорошо», «правильно», как полагается». Нередко к нему применяют моральные и физические наказ</w:t>
      </w:r>
      <w:r w:rsidR="002F194E" w:rsidRPr="000E1980">
        <w:rPr>
          <w:sz w:val="28"/>
          <w:szCs w:val="28"/>
          <w:shd w:val="clear" w:color="auto" w:fill="FFFFFF"/>
        </w:rPr>
        <w:t>а</w:t>
      </w:r>
      <w:r w:rsidR="002F194E" w:rsidRPr="000E1980">
        <w:rPr>
          <w:sz w:val="28"/>
          <w:szCs w:val="28"/>
          <w:shd w:val="clear" w:color="auto" w:fill="FFFFFF"/>
        </w:rPr>
        <w:t>ния. Все это не только не способствует исправлению поведения, но еще бол</w:t>
      </w:r>
      <w:r w:rsidR="002F194E" w:rsidRPr="000E1980">
        <w:rPr>
          <w:sz w:val="28"/>
          <w:szCs w:val="28"/>
          <w:shd w:val="clear" w:color="auto" w:fill="FFFFFF"/>
        </w:rPr>
        <w:t>ь</w:t>
      </w:r>
      <w:r w:rsidR="002F194E" w:rsidRPr="000E1980">
        <w:rPr>
          <w:sz w:val="28"/>
          <w:szCs w:val="28"/>
          <w:shd w:val="clear" w:color="auto" w:fill="FFFFFF"/>
        </w:rPr>
        <w:t>ше ух</w:t>
      </w:r>
      <w:r w:rsidR="00990CDF">
        <w:rPr>
          <w:sz w:val="28"/>
          <w:szCs w:val="28"/>
          <w:shd w:val="clear" w:color="auto" w:fill="FFFFFF"/>
        </w:rPr>
        <w:t>удшает его, и, в конечном счете</w:t>
      </w:r>
      <w:r w:rsidR="002F194E" w:rsidRPr="000E1980">
        <w:rPr>
          <w:sz w:val="28"/>
          <w:szCs w:val="28"/>
          <w:shd w:val="clear" w:color="auto" w:fill="FFFFFF"/>
        </w:rPr>
        <w:t>, может привести к искаженному разв</w:t>
      </w:r>
      <w:r w:rsidR="002F194E" w:rsidRPr="000E1980">
        <w:rPr>
          <w:sz w:val="28"/>
          <w:szCs w:val="28"/>
          <w:shd w:val="clear" w:color="auto" w:fill="FFFFFF"/>
        </w:rPr>
        <w:t>и</w:t>
      </w:r>
      <w:r w:rsidR="002F194E" w:rsidRPr="000E1980">
        <w:rPr>
          <w:sz w:val="28"/>
          <w:szCs w:val="28"/>
          <w:shd w:val="clear" w:color="auto" w:fill="FFFFFF"/>
        </w:rPr>
        <w:t>тию личности.</w:t>
      </w:r>
    </w:p>
    <w:p w:rsidR="006C15A5" w:rsidRDefault="002F194E" w:rsidP="00F41CD1">
      <w:pPr>
        <w:pStyle w:val="a6"/>
        <w:jc w:val="both"/>
        <w:rPr>
          <w:sz w:val="28"/>
          <w:szCs w:val="28"/>
          <w:shd w:val="clear" w:color="auto" w:fill="FFFFFF"/>
        </w:rPr>
      </w:pPr>
      <w:r w:rsidRPr="000E1980">
        <w:rPr>
          <w:sz w:val="28"/>
          <w:szCs w:val="28"/>
          <w:shd w:val="clear" w:color="auto" w:fill="FFFFFF"/>
        </w:rPr>
        <w:tab/>
        <w:t>Для того чтобы содержание воспитания было не только воспринято, но и принято ребенком, необходимы адекватные методы, средства, педагогические пути. Характер педагогического воздействия определяется исходными поз</w:t>
      </w:r>
      <w:r w:rsidRPr="000E1980">
        <w:rPr>
          <w:sz w:val="28"/>
          <w:szCs w:val="28"/>
          <w:shd w:val="clear" w:color="auto" w:fill="FFFFFF"/>
        </w:rPr>
        <w:t>и</w:t>
      </w:r>
      <w:r w:rsidRPr="000E1980">
        <w:rPr>
          <w:sz w:val="28"/>
          <w:szCs w:val="28"/>
          <w:shd w:val="clear" w:color="auto" w:fill="FFFFFF"/>
        </w:rPr>
        <w:t>циями общества в отношении его членов: гуманизм, требовательность, созд</w:t>
      </w:r>
      <w:r w:rsidRPr="000E1980">
        <w:rPr>
          <w:sz w:val="28"/>
          <w:szCs w:val="28"/>
          <w:shd w:val="clear" w:color="auto" w:fill="FFFFFF"/>
        </w:rPr>
        <w:t>а</w:t>
      </w:r>
      <w:r w:rsidRPr="000E1980">
        <w:rPr>
          <w:sz w:val="28"/>
          <w:szCs w:val="28"/>
          <w:shd w:val="clear" w:color="auto" w:fill="FFFFFF"/>
        </w:rPr>
        <w:t>ние условий для всестороннего развития и др. Значимую  роль в жизни чел</w:t>
      </w:r>
      <w:r w:rsidRPr="000E1980">
        <w:rPr>
          <w:sz w:val="28"/>
          <w:szCs w:val="28"/>
          <w:shd w:val="clear" w:color="auto" w:fill="FFFFFF"/>
        </w:rPr>
        <w:t>о</w:t>
      </w:r>
      <w:r w:rsidRPr="000E1980">
        <w:rPr>
          <w:sz w:val="28"/>
          <w:szCs w:val="28"/>
          <w:shd w:val="clear" w:color="auto" w:fill="FFFFFF"/>
        </w:rPr>
        <w:t>века играют навыки, привычки, привычное поведение. Реализуя привычное поведение, ребенок поступает правильно потому, что иначе не может пост</w:t>
      </w:r>
      <w:r w:rsidRPr="000E1980">
        <w:rPr>
          <w:sz w:val="28"/>
          <w:szCs w:val="28"/>
          <w:shd w:val="clear" w:color="auto" w:fill="FFFFFF"/>
        </w:rPr>
        <w:t>у</w:t>
      </w:r>
      <w:r w:rsidRPr="000E1980">
        <w:rPr>
          <w:sz w:val="28"/>
          <w:szCs w:val="28"/>
          <w:shd w:val="clear" w:color="auto" w:fill="FFFFFF"/>
        </w:rPr>
        <w:t>пить. Правила поведения становятся действенными, когда их «бессознател</w:t>
      </w:r>
      <w:r w:rsidRPr="000E1980">
        <w:rPr>
          <w:sz w:val="28"/>
          <w:szCs w:val="28"/>
          <w:shd w:val="clear" w:color="auto" w:fill="FFFFFF"/>
        </w:rPr>
        <w:t>ь</w:t>
      </w:r>
      <w:r w:rsidRPr="000E1980">
        <w:rPr>
          <w:sz w:val="28"/>
          <w:szCs w:val="28"/>
          <w:shd w:val="clear" w:color="auto" w:fill="FFFFFF"/>
        </w:rPr>
        <w:t>ный» период переходит в период традиций и привычек, когда ребенок прим</w:t>
      </w:r>
      <w:r w:rsidRPr="000E1980">
        <w:rPr>
          <w:sz w:val="28"/>
          <w:szCs w:val="28"/>
          <w:shd w:val="clear" w:color="auto" w:fill="FFFFFF"/>
        </w:rPr>
        <w:t>е</w:t>
      </w:r>
      <w:r w:rsidRPr="000E1980">
        <w:rPr>
          <w:sz w:val="28"/>
          <w:szCs w:val="28"/>
          <w:shd w:val="clear" w:color="auto" w:fill="FFFFFF"/>
        </w:rPr>
        <w:t>няет правила быстро и точно.</w:t>
      </w:r>
    </w:p>
    <w:p w:rsidR="00CA7FD6" w:rsidRPr="00CA7FD6" w:rsidRDefault="00CA7FD6" w:rsidP="00CA7FD6">
      <w:pPr>
        <w:pStyle w:val="4"/>
        <w:spacing w:before="0"/>
        <w:rPr>
          <w:rFonts w:ascii="Times New Roman" w:hAnsi="Times New Roman" w:cs="Times New Roman"/>
          <w:b w:val="0"/>
          <w:bCs w:val="0"/>
          <w:i w:val="0"/>
          <w:iCs w:val="0"/>
          <w:color w:val="2A2723"/>
          <w:sz w:val="28"/>
          <w:szCs w:val="28"/>
        </w:rPr>
      </w:pPr>
    </w:p>
    <w:p w:rsidR="00CA7FD6" w:rsidRPr="00C305E0" w:rsidRDefault="00CA7FD6" w:rsidP="00CA7FD6">
      <w:pPr>
        <w:pStyle w:val="4"/>
        <w:spacing w:before="0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u w:val="single"/>
        </w:rPr>
      </w:pPr>
      <w:r w:rsidRPr="00C305E0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u w:val="single"/>
        </w:rPr>
        <w:t>Импульсивное и произвольное поведение</w:t>
      </w:r>
    </w:p>
    <w:p w:rsidR="00990CDF" w:rsidRPr="00C305E0" w:rsidRDefault="00990CDF" w:rsidP="00F41CD1">
      <w:pPr>
        <w:pStyle w:val="a6"/>
        <w:jc w:val="both"/>
        <w:rPr>
          <w:sz w:val="28"/>
          <w:szCs w:val="28"/>
          <w:shd w:val="clear" w:color="auto" w:fill="FFFFFF"/>
        </w:rPr>
      </w:pPr>
    </w:p>
    <w:p w:rsidR="00990CDF" w:rsidRPr="00C305E0" w:rsidRDefault="00C305E0" w:rsidP="00990CDF">
      <w:pPr>
        <w:pStyle w:val="a5"/>
        <w:spacing w:before="0" w:beforeAutospacing="0" w:after="0" w:afterAutospacing="0" w:line="315" w:lineRule="atLeast"/>
        <w:ind w:firstLine="300"/>
        <w:rPr>
          <w:sz w:val="28"/>
          <w:szCs w:val="28"/>
        </w:rPr>
      </w:pPr>
      <w:r>
        <w:rPr>
          <w:sz w:val="28"/>
          <w:szCs w:val="28"/>
        </w:rPr>
        <w:t xml:space="preserve">  Кл</w:t>
      </w:r>
      <w:r w:rsidR="00990CDF" w:rsidRPr="00C305E0">
        <w:rPr>
          <w:sz w:val="28"/>
          <w:szCs w:val="28"/>
        </w:rPr>
        <w:t>юч к развитию произвольности надо искать в развитии мотивационной сферы ребенка.</w:t>
      </w:r>
    </w:p>
    <w:p w:rsidR="00990CDF" w:rsidRPr="00C305E0" w:rsidRDefault="00990CDF" w:rsidP="00990CDF">
      <w:pPr>
        <w:pStyle w:val="a5"/>
        <w:spacing w:before="0" w:beforeAutospacing="0" w:after="0" w:afterAutospacing="0" w:line="315" w:lineRule="atLeast"/>
        <w:ind w:firstLine="300"/>
        <w:rPr>
          <w:sz w:val="28"/>
          <w:szCs w:val="28"/>
        </w:rPr>
      </w:pPr>
      <w:r w:rsidRPr="00C305E0">
        <w:rPr>
          <w:sz w:val="28"/>
          <w:szCs w:val="28"/>
        </w:rPr>
        <w:t xml:space="preserve">Все поведение человека можно разделить </w:t>
      </w:r>
      <w:proofErr w:type="gramStart"/>
      <w:r w:rsidRPr="00C305E0">
        <w:rPr>
          <w:sz w:val="28"/>
          <w:szCs w:val="28"/>
        </w:rPr>
        <w:t>на</w:t>
      </w:r>
      <w:proofErr w:type="gramEnd"/>
      <w:r w:rsidRPr="00C305E0">
        <w:rPr>
          <w:sz w:val="28"/>
          <w:szCs w:val="28"/>
        </w:rPr>
        <w:t xml:space="preserve"> непроизвольное и произвол</w:t>
      </w:r>
      <w:r w:rsidRPr="00C305E0">
        <w:rPr>
          <w:sz w:val="28"/>
          <w:szCs w:val="28"/>
        </w:rPr>
        <w:t>ь</w:t>
      </w:r>
      <w:r w:rsidRPr="00C305E0">
        <w:rPr>
          <w:sz w:val="28"/>
          <w:szCs w:val="28"/>
        </w:rPr>
        <w:t xml:space="preserve">ное. К </w:t>
      </w:r>
      <w:proofErr w:type="gramStart"/>
      <w:r w:rsidRPr="00C305E0">
        <w:rPr>
          <w:sz w:val="28"/>
          <w:szCs w:val="28"/>
        </w:rPr>
        <w:t>непроизвольному</w:t>
      </w:r>
      <w:proofErr w:type="gramEnd"/>
      <w:r w:rsidRPr="00C305E0">
        <w:rPr>
          <w:sz w:val="28"/>
          <w:szCs w:val="28"/>
        </w:rPr>
        <w:t xml:space="preserve"> относятся рефлекторные и инстинктивные формы п</w:t>
      </w:r>
      <w:r w:rsidRPr="00C305E0">
        <w:rPr>
          <w:sz w:val="28"/>
          <w:szCs w:val="28"/>
        </w:rPr>
        <w:t>о</w:t>
      </w:r>
      <w:r w:rsidRPr="00C305E0">
        <w:rPr>
          <w:sz w:val="28"/>
          <w:szCs w:val="28"/>
        </w:rPr>
        <w:t xml:space="preserve">ведения, осуществляющиеся без участия сознания. </w:t>
      </w:r>
    </w:p>
    <w:p w:rsidR="000E1980" w:rsidRPr="000E1980" w:rsidRDefault="000E1980" w:rsidP="000E198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1980">
        <w:rPr>
          <w:sz w:val="28"/>
          <w:szCs w:val="28"/>
        </w:rPr>
        <w:t>Неоспоримо признаётся, что ребёнок владеет произвольными формами поведения, если умеет регулировать свои действия в соответствии с правил</w:t>
      </w:r>
      <w:r>
        <w:rPr>
          <w:sz w:val="28"/>
          <w:szCs w:val="28"/>
        </w:rPr>
        <w:t>а</w:t>
      </w:r>
      <w:r w:rsidRPr="000E1980">
        <w:rPr>
          <w:sz w:val="28"/>
          <w:szCs w:val="28"/>
        </w:rPr>
        <w:t>ми, образцами и нормами, выработанными обществом. Произвольным пов</w:t>
      </w:r>
      <w:r w:rsidRPr="000E1980">
        <w:rPr>
          <w:sz w:val="28"/>
          <w:szCs w:val="28"/>
        </w:rPr>
        <w:t>е</w:t>
      </w:r>
      <w:r w:rsidRPr="000E1980">
        <w:rPr>
          <w:sz w:val="28"/>
          <w:szCs w:val="28"/>
        </w:rPr>
        <w:t>дением произвольную регуляцию деятельности  и поведения, то есть спосо</w:t>
      </w:r>
      <w:r w:rsidRPr="000E1980">
        <w:rPr>
          <w:sz w:val="28"/>
          <w:szCs w:val="28"/>
        </w:rPr>
        <w:t>б</w:t>
      </w:r>
      <w:r w:rsidRPr="000E1980">
        <w:rPr>
          <w:sz w:val="28"/>
          <w:szCs w:val="28"/>
        </w:rPr>
        <w:t>ность ребёнка целенаправленно и осознанно планировать, управлять и</w:t>
      </w:r>
      <w:r>
        <w:rPr>
          <w:sz w:val="28"/>
          <w:szCs w:val="28"/>
        </w:rPr>
        <w:t xml:space="preserve"> </w:t>
      </w:r>
      <w:r w:rsidRPr="000E1980">
        <w:rPr>
          <w:sz w:val="28"/>
          <w:szCs w:val="28"/>
        </w:rPr>
        <w:t>оцен</w:t>
      </w:r>
      <w:r w:rsidRPr="000E1980">
        <w:rPr>
          <w:sz w:val="28"/>
          <w:szCs w:val="28"/>
        </w:rPr>
        <w:t>и</w:t>
      </w:r>
      <w:r w:rsidRPr="000E1980">
        <w:rPr>
          <w:sz w:val="28"/>
          <w:szCs w:val="28"/>
        </w:rPr>
        <w:t>вать свою деятельность и поведения.</w:t>
      </w:r>
    </w:p>
    <w:p w:rsidR="000E1980" w:rsidRPr="000E1980" w:rsidRDefault="000E1980" w:rsidP="000E198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1980">
        <w:rPr>
          <w:sz w:val="28"/>
          <w:szCs w:val="28"/>
        </w:rPr>
        <w:t xml:space="preserve">Д.Б. </w:t>
      </w:r>
      <w:proofErr w:type="spellStart"/>
      <w:r w:rsidRPr="000E1980">
        <w:rPr>
          <w:sz w:val="28"/>
          <w:szCs w:val="28"/>
        </w:rPr>
        <w:t>Эльконин</w:t>
      </w:r>
      <w:proofErr w:type="spellEnd"/>
      <w:r w:rsidRPr="000E1980">
        <w:rPr>
          <w:sz w:val="28"/>
          <w:szCs w:val="28"/>
        </w:rPr>
        <w:t xml:space="preserve"> выделил несколько параметров относящихся к компоне</w:t>
      </w:r>
      <w:r w:rsidRPr="000E1980">
        <w:rPr>
          <w:sz w:val="28"/>
          <w:szCs w:val="28"/>
        </w:rPr>
        <w:t>н</w:t>
      </w:r>
      <w:r w:rsidRPr="000E1980">
        <w:rPr>
          <w:sz w:val="28"/>
          <w:szCs w:val="28"/>
        </w:rPr>
        <w:t>там произвольности:</w:t>
      </w:r>
    </w:p>
    <w:p w:rsidR="000E1980" w:rsidRPr="000E1980" w:rsidRDefault="000E1980" w:rsidP="000E1980">
      <w:pPr>
        <w:pStyle w:val="a6"/>
        <w:rPr>
          <w:sz w:val="28"/>
          <w:szCs w:val="28"/>
        </w:rPr>
      </w:pPr>
      <w:r w:rsidRPr="000E1980">
        <w:rPr>
          <w:sz w:val="28"/>
          <w:szCs w:val="28"/>
        </w:rPr>
        <w:t>1 Умение осознанно подчиняться правилу.</w:t>
      </w:r>
    </w:p>
    <w:p w:rsidR="000E1980" w:rsidRPr="000E1980" w:rsidRDefault="000E1980" w:rsidP="000E1980">
      <w:pPr>
        <w:pStyle w:val="a6"/>
        <w:rPr>
          <w:sz w:val="28"/>
          <w:szCs w:val="28"/>
        </w:rPr>
      </w:pPr>
      <w:r w:rsidRPr="000E1980">
        <w:rPr>
          <w:sz w:val="28"/>
          <w:szCs w:val="28"/>
        </w:rPr>
        <w:t>2 Умение ориентироваться на заданную систему требований.</w:t>
      </w:r>
    </w:p>
    <w:p w:rsidR="000E1980" w:rsidRPr="000E1980" w:rsidRDefault="000E1980" w:rsidP="000E1980">
      <w:pPr>
        <w:pStyle w:val="a6"/>
        <w:rPr>
          <w:sz w:val="28"/>
          <w:szCs w:val="28"/>
        </w:rPr>
      </w:pPr>
      <w:proofErr w:type="gramStart"/>
      <w:r w:rsidRPr="000E1980">
        <w:rPr>
          <w:sz w:val="28"/>
          <w:szCs w:val="28"/>
        </w:rPr>
        <w:t>3 Умение внимательно слушать говорящего и воспроизводить задания, пре</w:t>
      </w:r>
      <w:r w:rsidRPr="000E1980">
        <w:rPr>
          <w:sz w:val="28"/>
          <w:szCs w:val="28"/>
        </w:rPr>
        <w:t>д</w:t>
      </w:r>
      <w:r w:rsidRPr="000E1980">
        <w:rPr>
          <w:sz w:val="28"/>
          <w:szCs w:val="28"/>
        </w:rPr>
        <w:t>лагаемые в устной форме.</w:t>
      </w:r>
      <w:proofErr w:type="gramEnd"/>
    </w:p>
    <w:p w:rsidR="000E1980" w:rsidRPr="000E1980" w:rsidRDefault="000E1980" w:rsidP="000E1980">
      <w:pPr>
        <w:pStyle w:val="a6"/>
        <w:jc w:val="both"/>
        <w:rPr>
          <w:sz w:val="28"/>
          <w:szCs w:val="28"/>
        </w:rPr>
      </w:pPr>
      <w:r w:rsidRPr="000E1980">
        <w:rPr>
          <w:sz w:val="28"/>
          <w:szCs w:val="28"/>
        </w:rPr>
        <w:t>4 Умение самостоятельно выполнить задание на основе зрительного образца.</w:t>
      </w:r>
    </w:p>
    <w:p w:rsidR="000E1980" w:rsidRPr="000E1980" w:rsidRDefault="000E1980" w:rsidP="000E1980">
      <w:pPr>
        <w:pStyle w:val="a6"/>
        <w:jc w:val="both"/>
        <w:rPr>
          <w:sz w:val="28"/>
          <w:szCs w:val="28"/>
          <w:shd w:val="clear" w:color="auto" w:fill="FFFFFF"/>
        </w:rPr>
      </w:pPr>
    </w:p>
    <w:p w:rsidR="000E1980" w:rsidRPr="000E1980" w:rsidRDefault="002F194E" w:rsidP="000E1980">
      <w:pPr>
        <w:shd w:val="clear" w:color="auto" w:fill="FFFFFF"/>
        <w:jc w:val="both"/>
        <w:rPr>
          <w:sz w:val="28"/>
          <w:szCs w:val="28"/>
        </w:rPr>
      </w:pPr>
      <w:r w:rsidRPr="000E1980">
        <w:rPr>
          <w:sz w:val="28"/>
          <w:szCs w:val="28"/>
          <w:shd w:val="clear" w:color="auto" w:fill="FFFFFF"/>
        </w:rPr>
        <w:lastRenderedPageBreak/>
        <w:tab/>
        <w:t>В работе с дошкольниками, направленной на профилактику и корре</w:t>
      </w:r>
      <w:r w:rsidRPr="000E1980">
        <w:rPr>
          <w:sz w:val="28"/>
          <w:szCs w:val="28"/>
          <w:shd w:val="clear" w:color="auto" w:fill="FFFFFF"/>
        </w:rPr>
        <w:t>к</w:t>
      </w:r>
      <w:r w:rsidRPr="000E1980">
        <w:rPr>
          <w:sz w:val="28"/>
          <w:szCs w:val="28"/>
          <w:shd w:val="clear" w:color="auto" w:fill="FFFFFF"/>
        </w:rPr>
        <w:t xml:space="preserve">цию неконструктивного поведения, предпочтительны не прямые методы </w:t>
      </w:r>
      <w:proofErr w:type="gramStart"/>
      <w:r w:rsidRPr="000E1980">
        <w:rPr>
          <w:sz w:val="28"/>
          <w:szCs w:val="28"/>
          <w:shd w:val="clear" w:color="auto" w:fill="FFFFFF"/>
        </w:rPr>
        <w:t xml:space="preserve">( </w:t>
      </w:r>
      <w:proofErr w:type="gramEnd"/>
      <w:r w:rsidRPr="000E1980">
        <w:rPr>
          <w:sz w:val="28"/>
          <w:szCs w:val="28"/>
          <w:shd w:val="clear" w:color="auto" w:fill="FFFFFF"/>
        </w:rPr>
        <w:t>н</w:t>
      </w:r>
      <w:r w:rsidRPr="000E1980">
        <w:rPr>
          <w:sz w:val="28"/>
          <w:szCs w:val="28"/>
          <w:shd w:val="clear" w:color="auto" w:fill="FFFFFF"/>
        </w:rPr>
        <w:t>а</w:t>
      </w:r>
      <w:r w:rsidRPr="000E1980">
        <w:rPr>
          <w:sz w:val="28"/>
          <w:szCs w:val="28"/>
          <w:shd w:val="clear" w:color="auto" w:fill="FFFFFF"/>
        </w:rPr>
        <w:t>казания, запреты, нравоучения), а косвенные, и прежде всего - игра.</w:t>
      </w:r>
      <w:r w:rsidR="000E1980" w:rsidRPr="000E1980">
        <w:rPr>
          <w:sz w:val="28"/>
          <w:szCs w:val="28"/>
        </w:rPr>
        <w:t xml:space="preserve"> Механизм управления своим поведением – подчинение правилам – складывается именно в игре, а затем проявляется в других видах деятельности. Произвольность предполагает наличие образца поведения, которому следует ребёнок, и ко</w:t>
      </w:r>
      <w:r w:rsidR="000E1980" w:rsidRPr="000E1980">
        <w:rPr>
          <w:sz w:val="28"/>
          <w:szCs w:val="28"/>
        </w:rPr>
        <w:t>н</w:t>
      </w:r>
      <w:r w:rsidR="000E1980" w:rsidRPr="000E1980">
        <w:rPr>
          <w:sz w:val="28"/>
          <w:szCs w:val="28"/>
        </w:rPr>
        <w:t>троля. В игре образцом служат не моральные нормы или иные требования взрослых, а образ другого человека, чьё поведение копирует ребёнок.</w:t>
      </w:r>
    </w:p>
    <w:p w:rsidR="000E1980" w:rsidRPr="000E1980" w:rsidRDefault="000E1980" w:rsidP="000E1980">
      <w:pPr>
        <w:shd w:val="clear" w:color="auto" w:fill="FFFFFF"/>
        <w:jc w:val="both"/>
        <w:rPr>
          <w:sz w:val="28"/>
          <w:szCs w:val="28"/>
        </w:rPr>
      </w:pPr>
      <w:r w:rsidRPr="000E1980">
        <w:rPr>
          <w:sz w:val="28"/>
          <w:szCs w:val="28"/>
        </w:rPr>
        <w:t>Самоконтроль только появляется к концу дошкольного возраста, поэтому пе</w:t>
      </w:r>
      <w:r w:rsidRPr="000E1980">
        <w:rPr>
          <w:sz w:val="28"/>
          <w:szCs w:val="28"/>
        </w:rPr>
        <w:t>р</w:t>
      </w:r>
      <w:r w:rsidRPr="000E1980">
        <w:rPr>
          <w:sz w:val="28"/>
          <w:szCs w:val="28"/>
        </w:rPr>
        <w:t>воначально ребёнку нужен внешний контроль – со стороны его товарищей по игре. Дети контролируют сначала друг друга, а потом – каждый самого себя. Внешний контроль постепенно выпадает из процесса управления поведением, и образ начинает регулировать поведение ребёнка непосредственно.</w:t>
      </w:r>
    </w:p>
    <w:p w:rsidR="000E1980" w:rsidRDefault="000E1980" w:rsidP="000E198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1980">
        <w:rPr>
          <w:sz w:val="28"/>
          <w:szCs w:val="28"/>
        </w:rPr>
        <w:t>Самоконтроль является составной частью любого вида деятельности ч</w:t>
      </w:r>
      <w:r w:rsidRPr="000E1980">
        <w:rPr>
          <w:sz w:val="28"/>
          <w:szCs w:val="28"/>
        </w:rPr>
        <w:t>е</w:t>
      </w:r>
      <w:r w:rsidRPr="000E1980">
        <w:rPr>
          <w:sz w:val="28"/>
          <w:szCs w:val="28"/>
        </w:rPr>
        <w:t>ловека и направлен на предупреждение возможных или обнаружение уже с</w:t>
      </w:r>
      <w:r w:rsidRPr="000E1980">
        <w:rPr>
          <w:sz w:val="28"/>
          <w:szCs w:val="28"/>
        </w:rPr>
        <w:t>о</w:t>
      </w:r>
      <w:r w:rsidRPr="000E1980">
        <w:rPr>
          <w:sz w:val="28"/>
          <w:szCs w:val="28"/>
        </w:rPr>
        <w:t>вершённых ошибок.</w:t>
      </w:r>
    </w:p>
    <w:p w:rsidR="00786ED2" w:rsidRPr="00786ED2" w:rsidRDefault="00786ED2" w:rsidP="00786ED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6ED2">
        <w:rPr>
          <w:sz w:val="28"/>
          <w:szCs w:val="28"/>
        </w:rPr>
        <w:t>П</w:t>
      </w:r>
      <w:r>
        <w:rPr>
          <w:sz w:val="28"/>
          <w:szCs w:val="28"/>
        </w:rPr>
        <w:t>роблемы п</w:t>
      </w:r>
      <w:r w:rsidRPr="00786ED2">
        <w:rPr>
          <w:sz w:val="28"/>
          <w:szCs w:val="28"/>
        </w:rPr>
        <w:t>ри недоразвитии самоконтроля:</w:t>
      </w:r>
    </w:p>
    <w:p w:rsidR="000E1980" w:rsidRDefault="000E1980" w:rsidP="000E1980">
      <w:pPr>
        <w:shd w:val="clear" w:color="auto" w:fill="FFFFFF"/>
        <w:rPr>
          <w:rFonts w:asciiTheme="minorHAnsi" w:hAnsiTheme="minorHAnsi"/>
          <w:color w:val="000000"/>
          <w:sz w:val="23"/>
          <w:szCs w:val="23"/>
        </w:rPr>
      </w:pPr>
    </w:p>
    <w:tbl>
      <w:tblPr>
        <w:tblStyle w:val="ab"/>
        <w:tblW w:w="0" w:type="auto"/>
        <w:tblLook w:val="04A0"/>
      </w:tblPr>
      <w:tblGrid>
        <w:gridCol w:w="2117"/>
        <w:gridCol w:w="3803"/>
        <w:gridCol w:w="3791"/>
      </w:tblGrid>
      <w:tr w:rsidR="00786ED2" w:rsidTr="00786ED2">
        <w:tc>
          <w:tcPr>
            <w:tcW w:w="2117" w:type="dxa"/>
          </w:tcPr>
          <w:p w:rsidR="00786ED2" w:rsidRPr="00786ED2" w:rsidRDefault="00786ED2" w:rsidP="000E1980">
            <w:pPr>
              <w:rPr>
                <w:color w:val="000000"/>
                <w:sz w:val="28"/>
                <w:szCs w:val="28"/>
              </w:rPr>
            </w:pPr>
            <w:r w:rsidRPr="00786ED2">
              <w:rPr>
                <w:color w:val="000000"/>
                <w:sz w:val="28"/>
                <w:szCs w:val="28"/>
              </w:rPr>
              <w:t>Деятельность</w:t>
            </w:r>
          </w:p>
        </w:tc>
        <w:tc>
          <w:tcPr>
            <w:tcW w:w="7594" w:type="dxa"/>
            <w:gridSpan w:val="2"/>
          </w:tcPr>
          <w:p w:rsidR="00786ED2" w:rsidRPr="00786ED2" w:rsidRDefault="00786ED2" w:rsidP="00786ED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Проблемы</w:t>
            </w:r>
          </w:p>
        </w:tc>
      </w:tr>
      <w:tr w:rsidR="000E1980" w:rsidTr="00786ED2">
        <w:tc>
          <w:tcPr>
            <w:tcW w:w="2117" w:type="dxa"/>
          </w:tcPr>
          <w:p w:rsidR="000E1980" w:rsidRPr="00786ED2" w:rsidRDefault="000E1980" w:rsidP="000E1980">
            <w:pPr>
              <w:rPr>
                <w:color w:val="000000"/>
                <w:sz w:val="28"/>
                <w:szCs w:val="28"/>
              </w:rPr>
            </w:pPr>
            <w:r w:rsidRPr="00786ED2">
              <w:rPr>
                <w:color w:val="00000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3803" w:type="dxa"/>
          </w:tcPr>
          <w:p w:rsidR="00786ED2" w:rsidRPr="000E1980" w:rsidRDefault="00786ED2" w:rsidP="00786ED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ED2">
              <w:rPr>
                <w:color w:val="000000"/>
                <w:sz w:val="28"/>
                <w:szCs w:val="28"/>
              </w:rPr>
              <w:t>-п</w:t>
            </w:r>
            <w:r w:rsidRPr="000E1980">
              <w:rPr>
                <w:color w:val="000000"/>
                <w:sz w:val="28"/>
                <w:szCs w:val="28"/>
              </w:rPr>
              <w:t>ри знании и понимании правила, по которому</w:t>
            </w:r>
          </w:p>
          <w:p w:rsidR="000E1980" w:rsidRPr="00786ED2" w:rsidRDefault="00786ED2" w:rsidP="00786ED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E1980">
              <w:rPr>
                <w:color w:val="000000"/>
                <w:sz w:val="28"/>
                <w:szCs w:val="28"/>
              </w:rPr>
              <w:t>нужно действовать, затру</w:t>
            </w:r>
            <w:r w:rsidRPr="000E1980">
              <w:rPr>
                <w:color w:val="000000"/>
                <w:sz w:val="28"/>
                <w:szCs w:val="28"/>
              </w:rPr>
              <w:t>д</w:t>
            </w:r>
            <w:r w:rsidRPr="000E1980">
              <w:rPr>
                <w:color w:val="000000"/>
                <w:sz w:val="28"/>
                <w:szCs w:val="28"/>
              </w:rPr>
              <w:t>няются в самостоятельном выполнении заданий, гд</w:t>
            </w:r>
            <w:r w:rsidRPr="00786ED2">
              <w:rPr>
                <w:color w:val="000000"/>
                <w:sz w:val="28"/>
                <w:szCs w:val="28"/>
              </w:rPr>
              <w:t xml:space="preserve">е </w:t>
            </w:r>
            <w:r w:rsidRPr="000E1980">
              <w:rPr>
                <w:color w:val="000000"/>
                <w:sz w:val="28"/>
                <w:szCs w:val="28"/>
              </w:rPr>
              <w:t>требуется в определённой последовательности выпо</w:t>
            </w:r>
            <w:r w:rsidRPr="000E1980">
              <w:rPr>
                <w:color w:val="000000"/>
                <w:sz w:val="28"/>
                <w:szCs w:val="28"/>
              </w:rPr>
              <w:t>л</w:t>
            </w:r>
            <w:r w:rsidRPr="000E1980">
              <w:rPr>
                <w:color w:val="000000"/>
                <w:sz w:val="28"/>
                <w:szCs w:val="28"/>
              </w:rPr>
              <w:t>нить ряд умственных</w:t>
            </w:r>
            <w:r w:rsidRPr="00786ED2">
              <w:rPr>
                <w:color w:val="000000"/>
                <w:sz w:val="28"/>
                <w:szCs w:val="28"/>
              </w:rPr>
              <w:t xml:space="preserve"> </w:t>
            </w:r>
            <w:r w:rsidRPr="000E1980">
              <w:rPr>
                <w:color w:val="000000"/>
                <w:sz w:val="28"/>
                <w:szCs w:val="28"/>
              </w:rPr>
              <w:t>опер</w:t>
            </w:r>
            <w:r w:rsidRPr="000E1980">
              <w:rPr>
                <w:color w:val="000000"/>
                <w:sz w:val="28"/>
                <w:szCs w:val="28"/>
              </w:rPr>
              <w:t>а</w:t>
            </w:r>
            <w:r w:rsidRPr="000E1980">
              <w:rPr>
                <w:color w:val="000000"/>
                <w:sz w:val="28"/>
                <w:szCs w:val="28"/>
              </w:rPr>
              <w:t>ций</w:t>
            </w:r>
          </w:p>
          <w:p w:rsidR="00786ED2" w:rsidRPr="00786ED2" w:rsidRDefault="00786ED2" w:rsidP="00786ED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ED2">
              <w:rPr>
                <w:color w:val="000000"/>
                <w:sz w:val="28"/>
                <w:szCs w:val="28"/>
              </w:rPr>
              <w:t>При н</w:t>
            </w:r>
            <w:r w:rsidRPr="000E1980">
              <w:rPr>
                <w:color w:val="000000"/>
                <w:sz w:val="28"/>
                <w:szCs w:val="28"/>
              </w:rPr>
              <w:t>едостаточно</w:t>
            </w:r>
            <w:r w:rsidRPr="00786ED2">
              <w:rPr>
                <w:color w:val="000000"/>
                <w:sz w:val="28"/>
                <w:szCs w:val="28"/>
              </w:rPr>
              <w:t xml:space="preserve"> </w:t>
            </w:r>
            <w:r w:rsidRPr="000E1980">
              <w:rPr>
                <w:color w:val="000000"/>
                <w:sz w:val="28"/>
                <w:szCs w:val="28"/>
              </w:rPr>
              <w:t>сформир</w:t>
            </w:r>
            <w:r w:rsidRPr="000E1980">
              <w:rPr>
                <w:color w:val="000000"/>
                <w:sz w:val="28"/>
                <w:szCs w:val="28"/>
              </w:rPr>
              <w:t>о</w:t>
            </w:r>
            <w:r w:rsidRPr="000E1980">
              <w:rPr>
                <w:color w:val="000000"/>
                <w:sz w:val="28"/>
                <w:szCs w:val="28"/>
              </w:rPr>
              <w:t>ванной произвольност</w:t>
            </w:r>
            <w:r w:rsidRPr="00786ED2">
              <w:rPr>
                <w:color w:val="000000"/>
                <w:sz w:val="28"/>
                <w:szCs w:val="28"/>
              </w:rPr>
              <w:t xml:space="preserve">и </w:t>
            </w:r>
            <w:r w:rsidRPr="000E1980">
              <w:rPr>
                <w:color w:val="000000"/>
                <w:sz w:val="28"/>
                <w:szCs w:val="28"/>
              </w:rPr>
              <w:t>хуже включаются в процесс об</w:t>
            </w:r>
            <w:r w:rsidRPr="000E1980">
              <w:rPr>
                <w:color w:val="000000"/>
                <w:sz w:val="28"/>
                <w:szCs w:val="28"/>
              </w:rPr>
              <w:t>у</w:t>
            </w:r>
            <w:r w:rsidRPr="000E1980">
              <w:rPr>
                <w:color w:val="000000"/>
                <w:sz w:val="28"/>
                <w:szCs w:val="28"/>
              </w:rPr>
              <w:t>чения, и даже</w:t>
            </w:r>
            <w:r w:rsidRPr="00786ED2">
              <w:rPr>
                <w:color w:val="000000"/>
                <w:sz w:val="28"/>
                <w:szCs w:val="28"/>
              </w:rPr>
              <w:t xml:space="preserve"> при нормал</w:t>
            </w:r>
            <w:r w:rsidRPr="00786ED2">
              <w:rPr>
                <w:color w:val="000000"/>
                <w:sz w:val="28"/>
                <w:szCs w:val="28"/>
              </w:rPr>
              <w:t>ь</w:t>
            </w:r>
            <w:r w:rsidRPr="00786ED2">
              <w:rPr>
                <w:color w:val="000000"/>
                <w:sz w:val="28"/>
                <w:szCs w:val="28"/>
              </w:rPr>
              <w:t>ном уровне интеллектуальн</w:t>
            </w:r>
            <w:r w:rsidRPr="00786ED2">
              <w:rPr>
                <w:color w:val="000000"/>
                <w:sz w:val="28"/>
                <w:szCs w:val="28"/>
              </w:rPr>
              <w:t>о</w:t>
            </w:r>
            <w:r w:rsidRPr="00786ED2">
              <w:rPr>
                <w:color w:val="000000"/>
                <w:sz w:val="28"/>
                <w:szCs w:val="28"/>
              </w:rPr>
              <w:t>го разв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786ED2">
              <w:rPr>
                <w:color w:val="000000"/>
                <w:sz w:val="28"/>
                <w:szCs w:val="28"/>
              </w:rPr>
              <w:t>тия</w:t>
            </w:r>
          </w:p>
        </w:tc>
        <w:tc>
          <w:tcPr>
            <w:tcW w:w="3791" w:type="dxa"/>
          </w:tcPr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-Импульсивность действий.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-Малая значимость образца и низкий уровень самоконтр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о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ля при выполнении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задания.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-Отсутствие целенаправле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н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ности в работе.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-Нарушение или утрата пр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о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граммы деятельности.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-Отказ выполнять задание в ситуации, когда от ребёнка требуют объяснить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процесс его выполнения.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-Большое количество ошибок при «</w:t>
            </w:r>
            <w:proofErr w:type="spellStart"/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безречевом</w:t>
            </w:r>
            <w:proofErr w:type="spellEnd"/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» выполн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е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нии задания.</w:t>
            </w:r>
          </w:p>
          <w:p w:rsidR="00786ED2" w:rsidRPr="00786ED2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-Неприятие или неосозна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н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ное выполнение правил п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о</w:t>
            </w:r>
            <w:r w:rsidRPr="00786ED2">
              <w:rPr>
                <w:rFonts w:ascii="yandex-sans" w:hAnsi="yandex-sans"/>
                <w:color w:val="000000"/>
                <w:sz w:val="28"/>
                <w:szCs w:val="28"/>
              </w:rPr>
              <w:t>ведения.</w:t>
            </w:r>
          </w:p>
          <w:p w:rsidR="000E1980" w:rsidRPr="00786ED2" w:rsidRDefault="000E1980" w:rsidP="000E1980">
            <w:pPr>
              <w:rPr>
                <w:color w:val="000000"/>
                <w:sz w:val="28"/>
                <w:szCs w:val="28"/>
              </w:rPr>
            </w:pPr>
          </w:p>
        </w:tc>
      </w:tr>
      <w:tr w:rsidR="00786ED2" w:rsidTr="00786ED2">
        <w:tc>
          <w:tcPr>
            <w:tcW w:w="2117" w:type="dxa"/>
          </w:tcPr>
          <w:p w:rsidR="00786ED2" w:rsidRPr="00F52685" w:rsidRDefault="00786ED2" w:rsidP="000E1980">
            <w:pPr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Общение</w:t>
            </w:r>
          </w:p>
        </w:tc>
        <w:tc>
          <w:tcPr>
            <w:tcW w:w="3803" w:type="dxa"/>
          </w:tcPr>
          <w:p w:rsidR="00786ED2" w:rsidRPr="00F52685" w:rsidRDefault="00786ED2" w:rsidP="00786ED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52685">
              <w:rPr>
                <w:sz w:val="28"/>
                <w:szCs w:val="28"/>
              </w:rPr>
              <w:t>Трудности освоения комм</w:t>
            </w:r>
            <w:r w:rsidRPr="00F52685">
              <w:rPr>
                <w:sz w:val="28"/>
                <w:szCs w:val="28"/>
              </w:rPr>
              <w:t>у</w:t>
            </w:r>
            <w:r w:rsidRPr="00F52685">
              <w:rPr>
                <w:sz w:val="28"/>
                <w:szCs w:val="28"/>
              </w:rPr>
              <w:t>никативного развития</w:t>
            </w:r>
          </w:p>
        </w:tc>
        <w:tc>
          <w:tcPr>
            <w:tcW w:w="3791" w:type="dxa"/>
          </w:tcPr>
          <w:p w:rsidR="00786ED2" w:rsidRPr="00F52685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 Быть вежливым в общении со сверстниками и взросл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ы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ми.</w:t>
            </w:r>
          </w:p>
          <w:p w:rsidR="00786ED2" w:rsidRPr="00F52685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 Вступать в контакт.</w:t>
            </w:r>
          </w:p>
          <w:p w:rsidR="00786ED2" w:rsidRPr="00F52685" w:rsidRDefault="00786ED2" w:rsidP="00786ED2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 Соблюдать нормы и обычаи, принятые в коллективе.</w:t>
            </w:r>
          </w:p>
          <w:p w:rsidR="00786ED2" w:rsidRPr="00F52685" w:rsidRDefault="00786ED2" w:rsidP="00786ED2">
            <w:pPr>
              <w:shd w:val="clear" w:color="auto" w:fill="FFFFFF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Быть дисциплинированным.</w:t>
            </w:r>
          </w:p>
        </w:tc>
      </w:tr>
      <w:tr w:rsidR="00786ED2" w:rsidTr="00786ED2">
        <w:tc>
          <w:tcPr>
            <w:tcW w:w="2117" w:type="dxa"/>
          </w:tcPr>
          <w:p w:rsidR="00786ED2" w:rsidRPr="00F52685" w:rsidRDefault="00786ED2" w:rsidP="000E1980">
            <w:pPr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lastRenderedPageBreak/>
              <w:t>Поведение</w:t>
            </w:r>
          </w:p>
        </w:tc>
        <w:tc>
          <w:tcPr>
            <w:tcW w:w="3803" w:type="dxa"/>
          </w:tcPr>
          <w:p w:rsidR="00786ED2" w:rsidRPr="00F52685" w:rsidRDefault="007F01A9" w:rsidP="00F52685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Во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 время коллективных зан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я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тий часто</w:t>
            </w:r>
            <w:r w:rsidR="00F52685"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вскакивают с ме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с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та, не понимают, чего от них хочет взрослый, не могут</w:t>
            </w:r>
            <w:r w:rsidR="00F52685"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в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ы</w:t>
            </w:r>
            <w:r w:rsidR="00F52685" w:rsidRPr="00F52685">
              <w:rPr>
                <w:rFonts w:ascii="yandex-sans" w:hAnsi="yandex-sans"/>
                <w:color w:val="000000"/>
                <w:sz w:val="28"/>
                <w:szCs w:val="28"/>
              </w:rPr>
              <w:t>полнить задания до конца</w:t>
            </w:r>
          </w:p>
        </w:tc>
        <w:tc>
          <w:tcPr>
            <w:tcW w:w="3791" w:type="dxa"/>
          </w:tcPr>
          <w:p w:rsidR="00786ED2" w:rsidRPr="007F01A9" w:rsidRDefault="00F52685" w:rsidP="00786ED2">
            <w:pPr>
              <w:shd w:val="clear" w:color="auto" w:fill="FFFFFF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Эти дети мешают другим, не умеют подчинить своё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пов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е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дение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правилам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или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уступать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другим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и</w:t>
            </w:r>
            <w:proofErr w:type="gramStart"/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,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>к</w:t>
            </w:r>
            <w:proofErr w:type="gramEnd"/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ак</w:t>
            </w:r>
            <w:proofErr w:type="spellEnd"/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следствие,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мн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о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гочисленные конфликты в детском коллективе.</w:t>
            </w:r>
          </w:p>
        </w:tc>
      </w:tr>
      <w:tr w:rsidR="00F52685" w:rsidTr="00786ED2">
        <w:tc>
          <w:tcPr>
            <w:tcW w:w="2117" w:type="dxa"/>
          </w:tcPr>
          <w:p w:rsidR="00F52685" w:rsidRPr="00F52685" w:rsidRDefault="00F52685" w:rsidP="000E1980">
            <w:pPr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Гиперактивные дети</w:t>
            </w:r>
          </w:p>
        </w:tc>
        <w:tc>
          <w:tcPr>
            <w:tcW w:w="3803" w:type="dxa"/>
          </w:tcPr>
          <w:p w:rsidR="00F52685" w:rsidRPr="00F52685" w:rsidRDefault="007F01A9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</w:t>
            </w:r>
            <w:r w:rsidR="00F52685" w:rsidRPr="00F52685">
              <w:rPr>
                <w:color w:val="000000"/>
                <w:sz w:val="28"/>
                <w:szCs w:val="28"/>
              </w:rPr>
              <w:t>рудно наладить контакт уже потому, что они находятся в постоянном движении</w:t>
            </w:r>
          </w:p>
        </w:tc>
        <w:tc>
          <w:tcPr>
            <w:tcW w:w="3791" w:type="dxa"/>
          </w:tcPr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Внимание их рассеяно, глаза</w:t>
            </w:r>
          </w:p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блуждают, взгляд трудно поймать</w:t>
            </w:r>
          </w:p>
        </w:tc>
      </w:tr>
      <w:tr w:rsidR="00F52685" w:rsidTr="00786ED2">
        <w:tc>
          <w:tcPr>
            <w:tcW w:w="2117" w:type="dxa"/>
          </w:tcPr>
          <w:p w:rsidR="00F52685" w:rsidRPr="00F52685" w:rsidRDefault="00F52685" w:rsidP="000E1980">
            <w:pPr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Дети с призн</w:t>
            </w:r>
            <w:r w:rsidRPr="00F52685">
              <w:rPr>
                <w:color w:val="000000"/>
                <w:sz w:val="28"/>
                <w:szCs w:val="28"/>
              </w:rPr>
              <w:t>а</w:t>
            </w:r>
            <w:r w:rsidRPr="00F52685">
              <w:rPr>
                <w:color w:val="000000"/>
                <w:sz w:val="28"/>
                <w:szCs w:val="28"/>
              </w:rPr>
              <w:t>ками агресси</w:t>
            </w:r>
            <w:r w:rsidRPr="00F52685">
              <w:rPr>
                <w:color w:val="000000"/>
                <w:sz w:val="28"/>
                <w:szCs w:val="28"/>
              </w:rPr>
              <w:t>в</w:t>
            </w:r>
            <w:r w:rsidRPr="00F52685">
              <w:rPr>
                <w:color w:val="000000"/>
                <w:sz w:val="28"/>
                <w:szCs w:val="28"/>
              </w:rPr>
              <w:t>ного поведения</w:t>
            </w:r>
          </w:p>
        </w:tc>
        <w:tc>
          <w:tcPr>
            <w:tcW w:w="3803" w:type="dxa"/>
          </w:tcPr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С трудом контролируют свои агрессивные импульсы, не могут выражать их в прие</w:t>
            </w:r>
            <w:r w:rsidRPr="00F52685">
              <w:rPr>
                <w:color w:val="000000"/>
                <w:sz w:val="28"/>
                <w:szCs w:val="28"/>
              </w:rPr>
              <w:t>м</w:t>
            </w:r>
            <w:r w:rsidRPr="00F52685">
              <w:rPr>
                <w:color w:val="000000"/>
                <w:sz w:val="28"/>
                <w:szCs w:val="28"/>
              </w:rPr>
              <w:t>лемых рамках</w:t>
            </w:r>
          </w:p>
        </w:tc>
        <w:tc>
          <w:tcPr>
            <w:tcW w:w="3791" w:type="dxa"/>
          </w:tcPr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Ссорятся и конфликтуют с ровесниками.</w:t>
            </w:r>
          </w:p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F52685" w:rsidTr="00786ED2">
        <w:tc>
          <w:tcPr>
            <w:tcW w:w="2117" w:type="dxa"/>
          </w:tcPr>
          <w:p w:rsidR="00F52685" w:rsidRDefault="00F52685" w:rsidP="000E1980">
            <w:pPr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Тревожные </w:t>
            </w:r>
          </w:p>
          <w:p w:rsidR="00F52685" w:rsidRPr="00F52685" w:rsidRDefault="00F52685" w:rsidP="000E1980">
            <w:pPr>
              <w:rPr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дети</w:t>
            </w:r>
          </w:p>
        </w:tc>
        <w:tc>
          <w:tcPr>
            <w:tcW w:w="3803" w:type="dxa"/>
          </w:tcPr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Нерешительность, неувере</w:t>
            </w:r>
            <w:r w:rsidRPr="00F52685">
              <w:rPr>
                <w:color w:val="000000"/>
                <w:sz w:val="28"/>
                <w:szCs w:val="28"/>
              </w:rPr>
              <w:t>н</w:t>
            </w:r>
            <w:r w:rsidRPr="00F52685">
              <w:rPr>
                <w:color w:val="000000"/>
                <w:sz w:val="28"/>
                <w:szCs w:val="28"/>
              </w:rPr>
              <w:t xml:space="preserve">ность в себе; отрицательное, </w:t>
            </w:r>
            <w:proofErr w:type="spellStart"/>
            <w:r w:rsidRPr="00F52685">
              <w:rPr>
                <w:color w:val="000000"/>
                <w:sz w:val="28"/>
                <w:szCs w:val="28"/>
              </w:rPr>
              <w:t>дезорганизующее</w:t>
            </w:r>
            <w:proofErr w:type="spellEnd"/>
            <w:r w:rsidRPr="00F52685">
              <w:rPr>
                <w:color w:val="000000"/>
                <w:sz w:val="28"/>
                <w:szCs w:val="28"/>
              </w:rPr>
              <w:t xml:space="preserve"> действие на результаты деятельности детей.</w:t>
            </w:r>
          </w:p>
          <w:p w:rsidR="00F52685" w:rsidRPr="00F52685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</w:tcPr>
          <w:p w:rsidR="00F52685" w:rsidRPr="007F01A9" w:rsidRDefault="00F52685" w:rsidP="00F52685">
            <w:pPr>
              <w:shd w:val="clear" w:color="auto" w:fill="FFFFFF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Вне занятий это живые, о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б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щительные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дети, на занятиях они зажаты и напряжены. Внутреннее беспокойство, боязнь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неудачи не даёт с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о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средоточиться, сконцентр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и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ровать внимание, ребёнок т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е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ряет</w:t>
            </w:r>
            <w:r w:rsidRPr="00F52685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порядок 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 xml:space="preserve"> объяснения взрослого, не может выпо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л</w:t>
            </w:r>
            <w:r w:rsidRPr="00F52685">
              <w:rPr>
                <w:rFonts w:ascii="yandex-sans" w:hAnsi="yandex-sans"/>
                <w:color w:val="000000"/>
                <w:sz w:val="28"/>
                <w:szCs w:val="28"/>
              </w:rPr>
              <w:t>нить задание.</w:t>
            </w:r>
          </w:p>
        </w:tc>
      </w:tr>
      <w:tr w:rsidR="00F52685" w:rsidTr="00786ED2">
        <w:tc>
          <w:tcPr>
            <w:tcW w:w="2117" w:type="dxa"/>
          </w:tcPr>
          <w:p w:rsidR="00F52685" w:rsidRPr="00990CDF" w:rsidRDefault="00F52685" w:rsidP="000E1980">
            <w:pPr>
              <w:rPr>
                <w:color w:val="000000"/>
                <w:sz w:val="28"/>
                <w:szCs w:val="28"/>
              </w:rPr>
            </w:pPr>
            <w:r w:rsidRPr="00990CDF">
              <w:rPr>
                <w:color w:val="000000"/>
                <w:sz w:val="28"/>
                <w:szCs w:val="28"/>
              </w:rPr>
              <w:t xml:space="preserve">Одаренные </w:t>
            </w:r>
          </w:p>
          <w:p w:rsidR="00F52685" w:rsidRPr="00990CDF" w:rsidRDefault="00F52685" w:rsidP="000E1980">
            <w:pPr>
              <w:rPr>
                <w:color w:val="000000"/>
                <w:sz w:val="28"/>
                <w:szCs w:val="28"/>
              </w:rPr>
            </w:pPr>
            <w:r w:rsidRPr="00990CDF">
              <w:rPr>
                <w:color w:val="000000"/>
                <w:sz w:val="28"/>
                <w:szCs w:val="28"/>
              </w:rPr>
              <w:t xml:space="preserve">дети </w:t>
            </w:r>
          </w:p>
        </w:tc>
        <w:tc>
          <w:tcPr>
            <w:tcW w:w="3803" w:type="dxa"/>
          </w:tcPr>
          <w:p w:rsidR="00F52685" w:rsidRPr="00990CDF" w:rsidRDefault="00F52685" w:rsidP="00F5268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52685">
              <w:rPr>
                <w:color w:val="000000"/>
                <w:sz w:val="28"/>
                <w:szCs w:val="28"/>
              </w:rPr>
              <w:t>Проблемы в учебной и ко</w:t>
            </w:r>
            <w:r w:rsidRPr="00F52685">
              <w:rPr>
                <w:color w:val="000000"/>
                <w:sz w:val="28"/>
                <w:szCs w:val="28"/>
              </w:rPr>
              <w:t>м</w:t>
            </w:r>
            <w:r w:rsidRPr="00F52685">
              <w:rPr>
                <w:color w:val="000000"/>
                <w:sz w:val="28"/>
                <w:szCs w:val="28"/>
              </w:rPr>
              <w:t>муникативной деятельности</w:t>
            </w:r>
            <w:r w:rsidR="00990CDF" w:rsidRPr="00990CDF">
              <w:rPr>
                <w:color w:val="000000"/>
                <w:sz w:val="28"/>
                <w:szCs w:val="28"/>
              </w:rPr>
              <w:t>. Познавательная мотивация избирательна, концентрирует внимание на том, что выз</w:t>
            </w:r>
            <w:r w:rsidR="00990CDF" w:rsidRPr="00990CDF">
              <w:rPr>
                <w:color w:val="000000"/>
                <w:sz w:val="28"/>
                <w:szCs w:val="28"/>
              </w:rPr>
              <w:t>ы</w:t>
            </w:r>
            <w:r w:rsidR="00990CDF" w:rsidRPr="00990CDF">
              <w:rPr>
                <w:color w:val="000000"/>
                <w:sz w:val="28"/>
                <w:szCs w:val="28"/>
              </w:rPr>
              <w:t>вает интерес.</w:t>
            </w:r>
          </w:p>
        </w:tc>
        <w:tc>
          <w:tcPr>
            <w:tcW w:w="3791" w:type="dxa"/>
          </w:tcPr>
          <w:p w:rsidR="00F52685" w:rsidRPr="00990CDF" w:rsidRDefault="007F01A9" w:rsidP="00990CD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</w:t>
            </w:r>
            <w:r w:rsidR="00F52685" w:rsidRPr="00F52685">
              <w:rPr>
                <w:color w:val="000000"/>
                <w:sz w:val="28"/>
                <w:szCs w:val="28"/>
              </w:rPr>
              <w:t>еусидчивы</w:t>
            </w:r>
            <w:proofErr w:type="gramEnd"/>
            <w:r w:rsidR="00F52685" w:rsidRPr="00F52685">
              <w:rPr>
                <w:color w:val="000000"/>
                <w:sz w:val="28"/>
                <w:szCs w:val="28"/>
              </w:rPr>
              <w:t>, невнимательны, нетерпеливы</w:t>
            </w:r>
            <w:r w:rsidR="00990CDF" w:rsidRPr="00990CDF">
              <w:rPr>
                <w:color w:val="000000"/>
                <w:sz w:val="28"/>
                <w:szCs w:val="28"/>
              </w:rPr>
              <w:t>;  при возникн</w:t>
            </w:r>
            <w:r w:rsidR="00990CDF" w:rsidRPr="00990CDF">
              <w:rPr>
                <w:color w:val="000000"/>
                <w:sz w:val="28"/>
                <w:szCs w:val="28"/>
              </w:rPr>
              <w:t>о</w:t>
            </w:r>
            <w:r w:rsidR="00990CDF" w:rsidRPr="00990CDF">
              <w:rPr>
                <w:color w:val="000000"/>
                <w:sz w:val="28"/>
                <w:szCs w:val="28"/>
              </w:rPr>
              <w:t>вении интереса преображ</w:t>
            </w:r>
            <w:r w:rsidR="00990CDF" w:rsidRPr="00990CDF">
              <w:rPr>
                <w:color w:val="000000"/>
                <w:sz w:val="28"/>
                <w:szCs w:val="28"/>
              </w:rPr>
              <w:t>а</w:t>
            </w:r>
            <w:r w:rsidR="00990CDF" w:rsidRPr="00990CDF">
              <w:rPr>
                <w:color w:val="000000"/>
                <w:sz w:val="28"/>
                <w:szCs w:val="28"/>
              </w:rPr>
              <w:t xml:space="preserve">ются. </w:t>
            </w:r>
            <w:r w:rsidR="00990CDF" w:rsidRPr="00F52685">
              <w:rPr>
                <w:color w:val="000000"/>
                <w:sz w:val="28"/>
                <w:szCs w:val="28"/>
              </w:rPr>
              <w:t>Привычка</w:t>
            </w:r>
            <w:r w:rsidR="00990CDF">
              <w:rPr>
                <w:color w:val="000000"/>
                <w:sz w:val="28"/>
                <w:szCs w:val="28"/>
              </w:rPr>
              <w:t xml:space="preserve"> </w:t>
            </w:r>
            <w:r w:rsidR="00990CDF" w:rsidRPr="00F52685">
              <w:rPr>
                <w:color w:val="000000"/>
                <w:sz w:val="28"/>
                <w:szCs w:val="28"/>
              </w:rPr>
              <w:t>«хватать всё на лету», не требующая в</w:t>
            </w:r>
            <w:r w:rsidR="00990CDF" w:rsidRPr="00F52685">
              <w:rPr>
                <w:color w:val="000000"/>
                <w:sz w:val="28"/>
                <w:szCs w:val="28"/>
              </w:rPr>
              <w:t>о</w:t>
            </w:r>
            <w:r w:rsidR="00990CDF" w:rsidRPr="00F52685">
              <w:rPr>
                <w:color w:val="000000"/>
                <w:sz w:val="28"/>
                <w:szCs w:val="28"/>
              </w:rPr>
              <w:t>левого напряжения, приводит к спаду</w:t>
            </w:r>
            <w:r w:rsidR="00990CDF" w:rsidRPr="00990CDF">
              <w:rPr>
                <w:color w:val="000000"/>
                <w:sz w:val="28"/>
                <w:szCs w:val="28"/>
              </w:rPr>
              <w:t xml:space="preserve"> </w:t>
            </w:r>
            <w:r w:rsidR="00990CDF" w:rsidRPr="00F52685">
              <w:rPr>
                <w:color w:val="000000"/>
                <w:sz w:val="28"/>
                <w:szCs w:val="28"/>
              </w:rPr>
              <w:t>работоспособности</w:t>
            </w:r>
          </w:p>
        </w:tc>
      </w:tr>
    </w:tbl>
    <w:p w:rsidR="00786ED2" w:rsidRPr="00F52685" w:rsidRDefault="00F52685" w:rsidP="00F52685">
      <w:pPr>
        <w:shd w:val="clear" w:color="auto" w:fill="FFFFFF"/>
        <w:rPr>
          <w:rFonts w:asciiTheme="minorHAnsi" w:hAnsiTheme="minorHAnsi"/>
          <w:color w:val="000000"/>
          <w:sz w:val="23"/>
          <w:szCs w:val="23"/>
        </w:rPr>
      </w:pPr>
      <w:r>
        <w:rPr>
          <w:rFonts w:asciiTheme="minorHAnsi" w:hAnsiTheme="minorHAnsi"/>
          <w:color w:val="000000"/>
          <w:sz w:val="23"/>
          <w:szCs w:val="23"/>
        </w:rPr>
        <w:t xml:space="preserve"> </w:t>
      </w:r>
    </w:p>
    <w:p w:rsidR="00990CDF" w:rsidRPr="007F01A9" w:rsidRDefault="00990CDF" w:rsidP="00990CDF">
      <w:pPr>
        <w:pStyle w:val="a6"/>
        <w:jc w:val="both"/>
        <w:rPr>
          <w:sz w:val="28"/>
          <w:szCs w:val="28"/>
          <w:u w:val="single"/>
        </w:rPr>
      </w:pPr>
      <w:r w:rsidRPr="007F01A9">
        <w:rPr>
          <w:sz w:val="28"/>
          <w:szCs w:val="28"/>
          <w:u w:val="single"/>
        </w:rPr>
        <w:t>Корректирующие игры и упражнения.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0CDF">
        <w:rPr>
          <w:sz w:val="28"/>
          <w:szCs w:val="28"/>
        </w:rPr>
        <w:t xml:space="preserve">Основная задача упражнений на развитие произвольности и </w:t>
      </w:r>
      <w:proofErr w:type="spellStart"/>
      <w:r w:rsidRPr="00990CDF">
        <w:rPr>
          <w:sz w:val="28"/>
          <w:szCs w:val="28"/>
        </w:rPr>
        <w:t>саморегул</w:t>
      </w:r>
      <w:r w:rsidRPr="00990CDF">
        <w:rPr>
          <w:sz w:val="28"/>
          <w:szCs w:val="28"/>
        </w:rPr>
        <w:t>я</w:t>
      </w:r>
      <w:r w:rsidRPr="00990CDF">
        <w:rPr>
          <w:sz w:val="28"/>
          <w:szCs w:val="28"/>
        </w:rPr>
        <w:t>ции</w:t>
      </w:r>
      <w:proofErr w:type="spellEnd"/>
      <w:r w:rsidRPr="00990CDF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990CDF">
        <w:rPr>
          <w:sz w:val="28"/>
          <w:szCs w:val="28"/>
        </w:rPr>
        <w:t>научить ребёнка длительное время руководствоваться в процессе работы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заданным правилом, «удерживать» его. Упражнения должны содержать в себе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большие возможности для развития у детей приёмов самоконтроля; особенно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являются продуктивными те из них, где ребёнок имеет возможность сопост</w:t>
      </w:r>
      <w:r w:rsidRPr="00990CDF">
        <w:rPr>
          <w:sz w:val="28"/>
          <w:szCs w:val="28"/>
        </w:rPr>
        <w:t>а</w:t>
      </w:r>
      <w:r w:rsidRPr="00990CDF">
        <w:rPr>
          <w:sz w:val="28"/>
          <w:szCs w:val="28"/>
        </w:rPr>
        <w:t>вить</w:t>
      </w:r>
      <w:r>
        <w:rPr>
          <w:sz w:val="28"/>
          <w:szCs w:val="28"/>
        </w:rPr>
        <w:t xml:space="preserve"> </w:t>
      </w:r>
      <w:r w:rsidRPr="00990CDF">
        <w:rPr>
          <w:sz w:val="28"/>
          <w:szCs w:val="28"/>
        </w:rPr>
        <w:t>учебные</w:t>
      </w:r>
      <w:r>
        <w:rPr>
          <w:sz w:val="28"/>
          <w:szCs w:val="28"/>
        </w:rPr>
        <w:t xml:space="preserve"> </w:t>
      </w:r>
      <w:r w:rsidRPr="00990CDF">
        <w:rPr>
          <w:sz w:val="28"/>
          <w:szCs w:val="28"/>
        </w:rPr>
        <w:t>действия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 xml:space="preserve">При организации коррекционной работы с детьми акцент должен делаться </w:t>
      </w:r>
      <w:proofErr w:type="gramStart"/>
      <w:r w:rsidRPr="00990CDF">
        <w:rPr>
          <w:sz w:val="28"/>
          <w:szCs w:val="28"/>
        </w:rPr>
        <w:t>на</w:t>
      </w:r>
      <w:proofErr w:type="gramEnd"/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 xml:space="preserve">следующих </w:t>
      </w:r>
      <w:proofErr w:type="gramStart"/>
      <w:r w:rsidRPr="00990CDF">
        <w:rPr>
          <w:sz w:val="28"/>
          <w:szCs w:val="28"/>
        </w:rPr>
        <w:t>умениях</w:t>
      </w:r>
      <w:proofErr w:type="gramEnd"/>
      <w:r w:rsidRPr="00990CDF">
        <w:rPr>
          <w:sz w:val="28"/>
          <w:szCs w:val="28"/>
        </w:rPr>
        <w:t xml:space="preserve"> ребёнка: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-концентрировать внимание;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 xml:space="preserve">-доводить </w:t>
      </w:r>
      <w:proofErr w:type="gramStart"/>
      <w:r w:rsidRPr="00990CDF">
        <w:rPr>
          <w:sz w:val="28"/>
          <w:szCs w:val="28"/>
        </w:rPr>
        <w:t>начатое</w:t>
      </w:r>
      <w:proofErr w:type="gramEnd"/>
      <w:r w:rsidRPr="00990CDF">
        <w:rPr>
          <w:sz w:val="28"/>
          <w:szCs w:val="28"/>
        </w:rPr>
        <w:t xml:space="preserve"> до </w:t>
      </w:r>
      <w:r w:rsidR="00CD46E8">
        <w:rPr>
          <w:sz w:val="28"/>
          <w:szCs w:val="28"/>
        </w:rPr>
        <w:t xml:space="preserve">логического </w:t>
      </w:r>
      <w:r w:rsidR="007F01A9">
        <w:rPr>
          <w:sz w:val="28"/>
          <w:szCs w:val="28"/>
        </w:rPr>
        <w:t>окончания</w:t>
      </w:r>
      <w:r w:rsidRPr="00990CDF">
        <w:rPr>
          <w:sz w:val="28"/>
          <w:szCs w:val="28"/>
        </w:rPr>
        <w:t>;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-контролировать свои движения;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-снимать мышечное напряжение;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-контролировать свои эмоциональные проявления;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lastRenderedPageBreak/>
        <w:t xml:space="preserve">-расширять поведенческий репертуар во взаимоотношениях </w:t>
      </w:r>
      <w:proofErr w:type="gramStart"/>
      <w:r w:rsidRPr="00990CDF">
        <w:rPr>
          <w:sz w:val="28"/>
          <w:szCs w:val="28"/>
        </w:rPr>
        <w:t>со</w:t>
      </w:r>
      <w:proofErr w:type="gramEnd"/>
      <w:r w:rsidRPr="00990CDF">
        <w:rPr>
          <w:sz w:val="28"/>
          <w:szCs w:val="28"/>
        </w:rPr>
        <w:t xml:space="preserve"> взрослыми и</w:t>
      </w:r>
    </w:p>
    <w:p w:rsidR="00990CDF" w:rsidRPr="00990CDF" w:rsidRDefault="00990CDF" w:rsidP="00990CDF">
      <w:pPr>
        <w:pStyle w:val="a6"/>
        <w:jc w:val="both"/>
        <w:rPr>
          <w:sz w:val="28"/>
          <w:szCs w:val="28"/>
        </w:rPr>
      </w:pPr>
      <w:r w:rsidRPr="00990CDF">
        <w:rPr>
          <w:sz w:val="28"/>
          <w:szCs w:val="28"/>
        </w:rPr>
        <w:t>сверстниками.</w:t>
      </w:r>
    </w:p>
    <w:p w:rsidR="009C6044" w:rsidRPr="009C6044" w:rsidRDefault="009C6044" w:rsidP="009C604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sz w:val="28"/>
          <w:szCs w:val="28"/>
        </w:rPr>
      </w:pPr>
      <w:r w:rsidRPr="009C6044">
        <w:rPr>
          <w:sz w:val="28"/>
          <w:szCs w:val="28"/>
          <w:shd w:val="clear" w:color="auto" w:fill="FFFFFF"/>
        </w:rPr>
        <w:t>2.4  Неспецифические методы коррекции поведения можно разделить на две</w:t>
      </w:r>
    </w:p>
    <w:p w:rsidR="009C6044" w:rsidRPr="009C6044" w:rsidRDefault="009C6044" w:rsidP="009C604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sz w:val="28"/>
          <w:szCs w:val="28"/>
        </w:rPr>
      </w:pPr>
      <w:r w:rsidRPr="009C6044">
        <w:rPr>
          <w:sz w:val="28"/>
          <w:szCs w:val="28"/>
          <w:shd w:val="clear" w:color="auto" w:fill="FFFFFF"/>
        </w:rPr>
        <w:t>группы: методы изменения деятельности детей и методы изменения отнош</w:t>
      </w:r>
      <w:r w:rsidRPr="009C6044">
        <w:rPr>
          <w:sz w:val="28"/>
          <w:szCs w:val="28"/>
          <w:shd w:val="clear" w:color="auto" w:fill="FFFFFF"/>
        </w:rPr>
        <w:t>е</w:t>
      </w:r>
      <w:r w:rsidRPr="009C6044">
        <w:rPr>
          <w:sz w:val="28"/>
          <w:szCs w:val="28"/>
          <w:shd w:val="clear" w:color="auto" w:fill="FFFFFF"/>
        </w:rPr>
        <w:t>ния к ребенку.</w:t>
      </w:r>
    </w:p>
    <w:p w:rsidR="009C6044" w:rsidRPr="009C6044" w:rsidRDefault="009C6044" w:rsidP="009C604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sz w:val="28"/>
          <w:szCs w:val="28"/>
        </w:rPr>
      </w:pPr>
      <w:r w:rsidRPr="009C6044">
        <w:rPr>
          <w:sz w:val="28"/>
          <w:szCs w:val="28"/>
          <w:shd w:val="clear" w:color="auto" w:fill="FFFFFF"/>
        </w:rPr>
        <w:t>Первая группа — методы изменения деятельности детей: введение новых в</w:t>
      </w:r>
      <w:r w:rsidRPr="009C6044">
        <w:rPr>
          <w:sz w:val="28"/>
          <w:szCs w:val="28"/>
          <w:shd w:val="clear" w:color="auto" w:fill="FFFFFF"/>
        </w:rPr>
        <w:t>и</w:t>
      </w:r>
      <w:r w:rsidRPr="009C6044">
        <w:rPr>
          <w:sz w:val="28"/>
          <w:szCs w:val="28"/>
          <w:shd w:val="clear" w:color="auto" w:fill="FFFFFF"/>
        </w:rPr>
        <w:t>дов деятельности; изменение содержания деятельности; изменение смысла деятельности.</w:t>
      </w:r>
    </w:p>
    <w:p w:rsidR="006D7C19" w:rsidRDefault="00FE3C5F" w:rsidP="009C6044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shd w:val="clear" w:color="auto" w:fill="FFFFFF"/>
        </w:rPr>
      </w:pPr>
      <w:r>
        <w:rPr>
          <w:rStyle w:val="aa"/>
          <w:i w:val="0"/>
          <w:sz w:val="28"/>
          <w:szCs w:val="28"/>
          <w:shd w:val="clear" w:color="auto" w:fill="FFFFFF"/>
        </w:rPr>
        <w:t>Введение новых, дополнитель</w:t>
      </w:r>
      <w:r w:rsidR="009C6044" w:rsidRPr="009C6044">
        <w:rPr>
          <w:rStyle w:val="aa"/>
          <w:i w:val="0"/>
          <w:sz w:val="28"/>
          <w:szCs w:val="28"/>
          <w:shd w:val="clear" w:color="auto" w:fill="FFFFFF"/>
        </w:rPr>
        <w:t>ных видов деятельности</w:t>
      </w:r>
      <w:r w:rsidR="009C6044">
        <w:rPr>
          <w:rStyle w:val="aa"/>
          <w:sz w:val="28"/>
          <w:szCs w:val="28"/>
          <w:shd w:val="clear" w:color="auto" w:fill="FFFFFF"/>
        </w:rPr>
        <w:t xml:space="preserve">  - </w:t>
      </w:r>
      <w:r w:rsidR="009C6044" w:rsidRPr="009C6044">
        <w:rPr>
          <w:sz w:val="28"/>
          <w:szCs w:val="28"/>
          <w:shd w:val="clear" w:color="auto" w:fill="FFFFFF"/>
        </w:rPr>
        <w:t xml:space="preserve"> это те виды деятел</w:t>
      </w:r>
      <w:r w:rsidR="009C6044" w:rsidRPr="009C6044">
        <w:rPr>
          <w:sz w:val="28"/>
          <w:szCs w:val="28"/>
          <w:shd w:val="clear" w:color="auto" w:fill="FFFFFF"/>
        </w:rPr>
        <w:t>ь</w:t>
      </w:r>
      <w:r w:rsidR="009C6044" w:rsidRPr="009C6044">
        <w:rPr>
          <w:sz w:val="28"/>
          <w:szCs w:val="28"/>
          <w:shd w:val="clear" w:color="auto" w:fill="FFFFFF"/>
        </w:rPr>
        <w:t>ности, которые прежде либо отсутствовали в опыте ребенка, либо были пре</w:t>
      </w:r>
      <w:r w:rsidR="009C6044" w:rsidRPr="009C6044">
        <w:rPr>
          <w:sz w:val="28"/>
          <w:szCs w:val="28"/>
          <w:shd w:val="clear" w:color="auto" w:fill="FFFFFF"/>
        </w:rPr>
        <w:t>д</w:t>
      </w:r>
      <w:r w:rsidR="009C6044" w:rsidRPr="009C6044">
        <w:rPr>
          <w:sz w:val="28"/>
          <w:szCs w:val="28"/>
          <w:shd w:val="clear" w:color="auto" w:fill="FFFFFF"/>
        </w:rPr>
        <w:t xml:space="preserve">ставлены недостаточно полно. </w:t>
      </w:r>
      <w:r>
        <w:rPr>
          <w:sz w:val="28"/>
          <w:szCs w:val="28"/>
          <w:shd w:val="clear" w:color="auto" w:fill="FFFFFF"/>
        </w:rPr>
        <w:t xml:space="preserve"> </w:t>
      </w:r>
    </w:p>
    <w:p w:rsidR="009C6044" w:rsidRDefault="006D7C19" w:rsidP="009C6044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Х</w:t>
      </w:r>
      <w:r w:rsidRPr="009C6044">
        <w:rPr>
          <w:sz w:val="28"/>
          <w:szCs w:val="28"/>
          <w:shd w:val="clear" w:color="auto" w:fill="FFFFFF"/>
        </w:rPr>
        <w:t>удожественно-творческая деятельность в различных видах искусства</w:t>
      </w:r>
      <w:r w:rsidR="009C6044" w:rsidRPr="009C6044">
        <w:rPr>
          <w:sz w:val="28"/>
          <w:szCs w:val="28"/>
          <w:shd w:val="clear" w:color="auto" w:fill="FFFFFF"/>
        </w:rPr>
        <w:t xml:space="preserve"> </w:t>
      </w:r>
    </w:p>
    <w:p w:rsidR="006D7C19" w:rsidRPr="006D7C19" w:rsidRDefault="006D7C19" w:rsidP="006D7C19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tab/>
      </w:r>
      <w:r w:rsidRPr="006D7C19">
        <w:rPr>
          <w:noProof/>
          <w:sz w:val="28"/>
          <w:szCs w:val="28"/>
        </w:rPr>
        <w:t xml:space="preserve">1. Арт террапия </w:t>
      </w:r>
      <w:r w:rsidRPr="006D7C19">
        <w:rPr>
          <w:sz w:val="28"/>
          <w:szCs w:val="28"/>
          <w:shd w:val="clear" w:color="auto" w:fill="FFFFFF"/>
        </w:rPr>
        <w:t xml:space="preserve"> - использование искусства в коррекционной работе и учебной практике. Важный принцип </w:t>
      </w:r>
      <w:proofErr w:type="spellStart"/>
      <w:r w:rsidRPr="006D7C19">
        <w:rPr>
          <w:sz w:val="28"/>
          <w:szCs w:val="28"/>
          <w:shd w:val="clear" w:color="auto" w:fill="FFFFFF"/>
        </w:rPr>
        <w:t>арттерапии</w:t>
      </w:r>
      <w:proofErr w:type="spellEnd"/>
      <w:r w:rsidRPr="006D7C19">
        <w:rPr>
          <w:sz w:val="28"/>
          <w:szCs w:val="28"/>
          <w:shd w:val="clear" w:color="auto" w:fill="FFFFFF"/>
        </w:rPr>
        <w:t xml:space="preserve"> — одобрение и принятие всех продуктов творческой деятельности ребенка, независимо от их содержания, формы, качеств</w:t>
      </w:r>
    </w:p>
    <w:p w:rsidR="006D7C19" w:rsidRPr="006D7C19" w:rsidRDefault="006D7C19" w:rsidP="006D7C19">
      <w:pPr>
        <w:pStyle w:val="a6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6D7C19">
        <w:rPr>
          <w:sz w:val="28"/>
          <w:szCs w:val="28"/>
          <w:shd w:val="clear" w:color="auto" w:fill="FFFFFF"/>
        </w:rPr>
        <w:t>В изобразительной деятельности, литературном и музыкальном творч</w:t>
      </w:r>
      <w:r w:rsidRPr="006D7C19">
        <w:rPr>
          <w:sz w:val="28"/>
          <w:szCs w:val="28"/>
          <w:shd w:val="clear" w:color="auto" w:fill="FFFFFF"/>
        </w:rPr>
        <w:t>е</w:t>
      </w:r>
      <w:r w:rsidRPr="006D7C19">
        <w:rPr>
          <w:sz w:val="28"/>
          <w:szCs w:val="28"/>
          <w:shd w:val="clear" w:color="auto" w:fill="FFFFFF"/>
        </w:rPr>
        <w:t>стве, драматизации,— ребенок получает практически беспроигрышные во</w:t>
      </w:r>
      <w:r w:rsidRPr="006D7C19">
        <w:rPr>
          <w:sz w:val="28"/>
          <w:szCs w:val="28"/>
          <w:shd w:val="clear" w:color="auto" w:fill="FFFFFF"/>
        </w:rPr>
        <w:t>з</w:t>
      </w:r>
      <w:r w:rsidRPr="006D7C19">
        <w:rPr>
          <w:sz w:val="28"/>
          <w:szCs w:val="28"/>
          <w:shd w:val="clear" w:color="auto" w:fill="FFFFFF"/>
        </w:rPr>
        <w:t>можности для самовыражения и самопознания.</w:t>
      </w:r>
      <w:r w:rsidRPr="006D7C19">
        <w:rPr>
          <w:noProof/>
          <w:sz w:val="28"/>
          <w:szCs w:val="28"/>
        </w:rPr>
        <w:t xml:space="preserve"> </w:t>
      </w:r>
      <w:r w:rsidRPr="006D7C19">
        <w:rPr>
          <w:sz w:val="28"/>
          <w:szCs w:val="28"/>
          <w:shd w:val="clear" w:color="auto" w:fill="FFFFFF"/>
        </w:rPr>
        <w:t>В творческой продукции р</w:t>
      </w:r>
      <w:r w:rsidRPr="006D7C19">
        <w:rPr>
          <w:sz w:val="28"/>
          <w:szCs w:val="28"/>
          <w:shd w:val="clear" w:color="auto" w:fill="FFFFFF"/>
        </w:rPr>
        <w:t>е</w:t>
      </w:r>
      <w:r w:rsidRPr="006D7C19">
        <w:rPr>
          <w:sz w:val="28"/>
          <w:szCs w:val="28"/>
          <w:shd w:val="clear" w:color="auto" w:fill="FFFFFF"/>
        </w:rPr>
        <w:t>бенка воплощены чувства, ценности,</w:t>
      </w:r>
      <w:r w:rsidRPr="006D7C19">
        <w:rPr>
          <w:rFonts w:ascii="Helvetica" w:hAnsi="Helvetica" w:cs="Helvetica"/>
          <w:sz w:val="28"/>
          <w:szCs w:val="28"/>
          <w:shd w:val="clear" w:color="auto" w:fill="FFFFFF"/>
        </w:rPr>
        <w:t> </w:t>
      </w:r>
      <w:r w:rsidRPr="006D7C19">
        <w:rPr>
          <w:sz w:val="28"/>
          <w:szCs w:val="28"/>
          <w:shd w:val="clear" w:color="auto" w:fill="FFFFFF"/>
        </w:rPr>
        <w:t>идеалы, мотивы. Интерес к результатам творчества ребенка со стороны окружающих, принятие ими продуктов творч</w:t>
      </w:r>
      <w:r w:rsidRPr="006D7C19">
        <w:rPr>
          <w:sz w:val="28"/>
          <w:szCs w:val="28"/>
          <w:shd w:val="clear" w:color="auto" w:fill="FFFFFF"/>
        </w:rPr>
        <w:t>е</w:t>
      </w:r>
      <w:r w:rsidRPr="006D7C19">
        <w:rPr>
          <w:sz w:val="28"/>
          <w:szCs w:val="28"/>
          <w:shd w:val="clear" w:color="auto" w:fill="FFFFFF"/>
        </w:rPr>
        <w:t>ства (рисунки, поделки и др.)</w:t>
      </w:r>
      <w:r w:rsidRPr="006D7C19">
        <w:rPr>
          <w:rFonts w:ascii="Helvetica" w:hAnsi="Helvetica" w:cs="Helvetica"/>
          <w:sz w:val="28"/>
          <w:szCs w:val="28"/>
          <w:shd w:val="clear" w:color="auto" w:fill="FFFFFF"/>
        </w:rPr>
        <w:t> </w:t>
      </w:r>
      <w:r w:rsidRPr="006D7C19">
        <w:rPr>
          <w:sz w:val="28"/>
          <w:szCs w:val="28"/>
          <w:shd w:val="clear" w:color="auto" w:fill="FFFFFF"/>
        </w:rPr>
        <w:t xml:space="preserve">повышают самооценку ребенка, степень его </w:t>
      </w:r>
      <w:proofErr w:type="spellStart"/>
      <w:r w:rsidRPr="006D7C19">
        <w:rPr>
          <w:sz w:val="28"/>
          <w:szCs w:val="28"/>
          <w:shd w:val="clear" w:color="auto" w:fill="FFFFFF"/>
        </w:rPr>
        <w:t>с</w:t>
      </w:r>
      <w:r w:rsidRPr="006D7C19">
        <w:rPr>
          <w:sz w:val="28"/>
          <w:szCs w:val="28"/>
          <w:shd w:val="clear" w:color="auto" w:fill="FFFFFF"/>
        </w:rPr>
        <w:t>а</w:t>
      </w:r>
      <w:r w:rsidRPr="006D7C19">
        <w:rPr>
          <w:sz w:val="28"/>
          <w:szCs w:val="28"/>
          <w:shd w:val="clear" w:color="auto" w:fill="FFFFFF"/>
        </w:rPr>
        <w:t>мопринятия</w:t>
      </w:r>
      <w:proofErr w:type="spellEnd"/>
      <w:r w:rsidRPr="006D7C19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6D7C19">
        <w:rPr>
          <w:sz w:val="28"/>
          <w:szCs w:val="28"/>
          <w:shd w:val="clear" w:color="auto" w:fill="FFFFFF"/>
        </w:rPr>
        <w:t>самоценности</w:t>
      </w:r>
      <w:proofErr w:type="spellEnd"/>
      <w:r w:rsidRPr="006D7C19">
        <w:rPr>
          <w:sz w:val="28"/>
          <w:szCs w:val="28"/>
          <w:shd w:val="clear" w:color="auto" w:fill="FFFFFF"/>
        </w:rPr>
        <w:t>. Наиболее важен сам процесс творчества — ос</w:t>
      </w:r>
      <w:r w:rsidRPr="006D7C19">
        <w:rPr>
          <w:sz w:val="28"/>
          <w:szCs w:val="28"/>
          <w:shd w:val="clear" w:color="auto" w:fill="FFFFFF"/>
        </w:rPr>
        <w:t>о</w:t>
      </w:r>
      <w:r w:rsidRPr="006D7C19">
        <w:rPr>
          <w:sz w:val="28"/>
          <w:szCs w:val="28"/>
          <w:shd w:val="clear" w:color="auto" w:fill="FFFFFF"/>
        </w:rPr>
        <w:t>бенности  поведения ребенка в творческом процессе, выбор темы, сюжета, м</w:t>
      </w:r>
      <w:r w:rsidRPr="006D7C19">
        <w:rPr>
          <w:sz w:val="28"/>
          <w:szCs w:val="28"/>
          <w:shd w:val="clear" w:color="auto" w:fill="FFFFFF"/>
        </w:rPr>
        <w:t>а</w:t>
      </w:r>
      <w:r w:rsidRPr="006D7C19">
        <w:rPr>
          <w:sz w:val="28"/>
          <w:szCs w:val="28"/>
          <w:shd w:val="clear" w:color="auto" w:fill="FFFFFF"/>
        </w:rPr>
        <w:t>териалов творчества; принятие задачи, сохранение ее на протяжении творч</w:t>
      </w:r>
      <w:r w:rsidRPr="006D7C19">
        <w:rPr>
          <w:sz w:val="28"/>
          <w:szCs w:val="28"/>
          <w:shd w:val="clear" w:color="auto" w:fill="FFFFFF"/>
        </w:rPr>
        <w:t>е</w:t>
      </w:r>
      <w:r w:rsidRPr="006D7C19">
        <w:rPr>
          <w:sz w:val="28"/>
          <w:szCs w:val="28"/>
          <w:shd w:val="clear" w:color="auto" w:fill="FFFFFF"/>
        </w:rPr>
        <w:t>ской деятельности, спонтанные речевые высказывания ребенка.</w:t>
      </w:r>
    </w:p>
    <w:p w:rsidR="006D7C19" w:rsidRDefault="006D7C19" w:rsidP="006D7C19">
      <w:pPr>
        <w:pStyle w:val="a6"/>
        <w:jc w:val="both"/>
        <w:rPr>
          <w:sz w:val="28"/>
          <w:szCs w:val="28"/>
          <w:shd w:val="clear" w:color="auto" w:fill="FFFFFF"/>
        </w:rPr>
      </w:pPr>
      <w:r w:rsidRPr="006D7C19">
        <w:rPr>
          <w:sz w:val="28"/>
          <w:szCs w:val="28"/>
          <w:shd w:val="clear" w:color="auto" w:fill="FFFFFF"/>
        </w:rPr>
        <w:t xml:space="preserve">В творческой деятельности,   более естественно возникают и развиваются важные качества ребенка (произвольность и </w:t>
      </w:r>
      <w:proofErr w:type="spellStart"/>
      <w:r w:rsidRPr="006D7C19">
        <w:rPr>
          <w:sz w:val="28"/>
          <w:szCs w:val="28"/>
          <w:shd w:val="clear" w:color="auto" w:fill="FFFFFF"/>
        </w:rPr>
        <w:t>саморегуляция</w:t>
      </w:r>
      <w:proofErr w:type="spellEnd"/>
      <w:r w:rsidRPr="006D7C19">
        <w:rPr>
          <w:sz w:val="28"/>
          <w:szCs w:val="28"/>
          <w:shd w:val="clear" w:color="auto" w:fill="FFFFFF"/>
        </w:rPr>
        <w:t>), необходимые для достижения желаемой цели — создать рисунок, сочинить сказку, исполнить песню и др., и заслужить внимание взрослых</w:t>
      </w:r>
    </w:p>
    <w:p w:rsidR="006D7C19" w:rsidRPr="003B3ABF" w:rsidRDefault="007F01A9" w:rsidP="006D7C19">
      <w:pPr>
        <w:pStyle w:val="a5"/>
        <w:shd w:val="clear" w:color="auto" w:fill="FFFFFF"/>
        <w:spacing w:before="0" w:beforeAutospacing="0" w:after="150" w:afterAutospacing="0"/>
        <w:jc w:val="both"/>
        <w:rPr>
          <w:rStyle w:val="a7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6D7C19" w:rsidRPr="006D7C19">
        <w:rPr>
          <w:sz w:val="28"/>
          <w:szCs w:val="28"/>
          <w:shd w:val="clear" w:color="auto" w:fill="FFFFFF"/>
        </w:rPr>
        <w:t>2. Музыка или музыкотерапия (музыкальное сочинительство, музыкал</w:t>
      </w:r>
      <w:r w:rsidR="006D7C19" w:rsidRPr="006D7C19">
        <w:rPr>
          <w:sz w:val="28"/>
          <w:szCs w:val="28"/>
          <w:shd w:val="clear" w:color="auto" w:fill="FFFFFF"/>
        </w:rPr>
        <w:t>ь</w:t>
      </w:r>
      <w:r w:rsidR="006D7C19" w:rsidRPr="006D7C19">
        <w:rPr>
          <w:sz w:val="28"/>
          <w:szCs w:val="28"/>
          <w:shd w:val="clear" w:color="auto" w:fill="FFFFFF"/>
        </w:rPr>
        <w:t>ные импровизации, слушание музыки, ритмические движения под музыку</w:t>
      </w:r>
      <w:proofErr w:type="gramStart"/>
      <w:r w:rsidR="006D7C19" w:rsidRPr="006D7C19">
        <w:rPr>
          <w:sz w:val="28"/>
          <w:szCs w:val="28"/>
          <w:shd w:val="clear" w:color="auto" w:fill="FFFFFF"/>
        </w:rPr>
        <w:t>)-</w:t>
      </w:r>
      <w:proofErr w:type="gramEnd"/>
      <w:r w:rsidR="006D7C19" w:rsidRPr="006D7C19">
        <w:rPr>
          <w:sz w:val="28"/>
          <w:szCs w:val="28"/>
          <w:shd w:val="clear" w:color="auto" w:fill="FFFFFF"/>
        </w:rPr>
        <w:t>эффективное средство развития личности ребенка, коррекции его поведения. Особенно благотворно музыка влияет на детей, имеющих различные нейрод</w:t>
      </w:r>
      <w:r w:rsidR="006D7C19" w:rsidRPr="006D7C19">
        <w:rPr>
          <w:sz w:val="28"/>
          <w:szCs w:val="28"/>
          <w:shd w:val="clear" w:color="auto" w:fill="FFFFFF"/>
        </w:rPr>
        <w:t>и</w:t>
      </w:r>
      <w:r w:rsidR="006D7C19" w:rsidRPr="006D7C19">
        <w:rPr>
          <w:sz w:val="28"/>
          <w:szCs w:val="28"/>
          <w:shd w:val="clear" w:color="auto" w:fill="FFFFFF"/>
        </w:rPr>
        <w:t>намические расстройства. С помощью музыки (музыкального ритма), считал В.М.Бехтерев, можно установить равновесие и деятельности нервной системы ребенка, умерить слишком возбужденных и растормошить заторможенных, урегулировать их поведение</w:t>
      </w:r>
      <w:r w:rsidR="006D7C19">
        <w:rPr>
          <w:sz w:val="28"/>
          <w:szCs w:val="28"/>
          <w:shd w:val="clear" w:color="auto" w:fill="FFFFFF"/>
        </w:rPr>
        <w:t xml:space="preserve">. </w:t>
      </w:r>
      <w:r w:rsidR="006D7C19" w:rsidRPr="003B3ABF">
        <w:rPr>
          <w:rStyle w:val="a7"/>
          <w:sz w:val="28"/>
          <w:szCs w:val="28"/>
        </w:rPr>
        <w:t>Музыку можно использовать как основной, в</w:t>
      </w:r>
      <w:r w:rsidR="006D7C19" w:rsidRPr="003B3ABF">
        <w:rPr>
          <w:rStyle w:val="a7"/>
          <w:sz w:val="28"/>
          <w:szCs w:val="28"/>
        </w:rPr>
        <w:t>е</w:t>
      </w:r>
      <w:r w:rsidR="006D7C19" w:rsidRPr="003B3ABF">
        <w:rPr>
          <w:rStyle w:val="a7"/>
          <w:sz w:val="28"/>
          <w:szCs w:val="28"/>
        </w:rPr>
        <w:t>дущий коррекционный фактор, так и дополнять музыкальным сопровожден</w:t>
      </w:r>
      <w:r w:rsidR="006D7C19" w:rsidRPr="003B3ABF">
        <w:rPr>
          <w:rStyle w:val="a7"/>
          <w:sz w:val="28"/>
          <w:szCs w:val="28"/>
        </w:rPr>
        <w:t>и</w:t>
      </w:r>
      <w:r w:rsidR="006D7C19" w:rsidRPr="003B3ABF">
        <w:rPr>
          <w:rStyle w:val="a7"/>
          <w:sz w:val="28"/>
          <w:szCs w:val="28"/>
        </w:rPr>
        <w:t>ем некоторые коррекционные занятия (например, рисование) для усиления его воздействия, повышения эффектив</w:t>
      </w:r>
      <w:r w:rsidR="003B3ABF">
        <w:rPr>
          <w:rStyle w:val="a7"/>
          <w:sz w:val="28"/>
          <w:szCs w:val="28"/>
        </w:rPr>
        <w:t>ности. Это достигается за счет п</w:t>
      </w:r>
      <w:r w:rsidR="006D7C19" w:rsidRPr="003B3ABF">
        <w:rPr>
          <w:rStyle w:val="a7"/>
          <w:sz w:val="28"/>
          <w:szCs w:val="28"/>
        </w:rPr>
        <w:t>обужда</w:t>
      </w:r>
      <w:r w:rsidR="006D7C19" w:rsidRPr="003B3ABF">
        <w:rPr>
          <w:rStyle w:val="a7"/>
          <w:sz w:val="28"/>
          <w:szCs w:val="28"/>
        </w:rPr>
        <w:t>ю</w:t>
      </w:r>
      <w:r w:rsidR="006D7C19" w:rsidRPr="003B3ABF">
        <w:rPr>
          <w:rStyle w:val="a7"/>
          <w:sz w:val="28"/>
          <w:szCs w:val="28"/>
        </w:rPr>
        <w:t>щего, увлекающего и вдохновляющего воздействия музыки на ребенка.</w:t>
      </w:r>
    </w:p>
    <w:p w:rsidR="00CD4B98" w:rsidRPr="003B3ABF" w:rsidRDefault="003B3ABF" w:rsidP="003B3ABF">
      <w:pPr>
        <w:pStyle w:val="a6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ab/>
      </w:r>
      <w:r w:rsidR="006D7C19" w:rsidRPr="003B3ABF">
        <w:rPr>
          <w:sz w:val="28"/>
          <w:szCs w:val="28"/>
          <w:shd w:val="clear" w:color="auto" w:fill="FFFFFF"/>
        </w:rPr>
        <w:t xml:space="preserve">3. Литература, или </w:t>
      </w:r>
      <w:proofErr w:type="spellStart"/>
      <w:r w:rsidR="006D7C19" w:rsidRPr="003B3ABF">
        <w:rPr>
          <w:sz w:val="28"/>
          <w:szCs w:val="28"/>
          <w:shd w:val="clear" w:color="auto" w:fill="FFFFFF"/>
        </w:rPr>
        <w:t>библиотерапия</w:t>
      </w:r>
      <w:proofErr w:type="spellEnd"/>
      <w:r w:rsidR="006D7C19" w:rsidRPr="003B3ABF">
        <w:rPr>
          <w:sz w:val="28"/>
          <w:szCs w:val="28"/>
          <w:shd w:val="clear" w:color="auto" w:fill="FFFFFF"/>
        </w:rPr>
        <w:t xml:space="preserve"> имеет свои возможности для стано</w:t>
      </w:r>
      <w:r w:rsidR="006D7C19" w:rsidRPr="003B3ABF">
        <w:rPr>
          <w:sz w:val="28"/>
          <w:szCs w:val="28"/>
          <w:shd w:val="clear" w:color="auto" w:fill="FFFFFF"/>
        </w:rPr>
        <w:t>в</w:t>
      </w:r>
      <w:r w:rsidR="006D7C19" w:rsidRPr="003B3ABF">
        <w:rPr>
          <w:sz w:val="28"/>
          <w:szCs w:val="28"/>
          <w:shd w:val="clear" w:color="auto" w:fill="FFFFFF"/>
        </w:rPr>
        <w:t>ления произвольного поведения, профилактики и коррекции уже закрепи</w:t>
      </w:r>
      <w:r w:rsidR="006D7C19" w:rsidRPr="003B3ABF">
        <w:rPr>
          <w:sz w:val="28"/>
          <w:szCs w:val="28"/>
          <w:shd w:val="clear" w:color="auto" w:fill="FFFFFF"/>
        </w:rPr>
        <w:t>в</w:t>
      </w:r>
      <w:r w:rsidR="006D7C19" w:rsidRPr="003B3ABF">
        <w:rPr>
          <w:sz w:val="28"/>
          <w:szCs w:val="28"/>
          <w:shd w:val="clear" w:color="auto" w:fill="FFFFFF"/>
        </w:rPr>
        <w:t>шихся недостатков. Литературные произведения (сказки, былины, басни и др.) воспринимаются ребенком не как вымысел, фантазия, а как особая реальность.</w:t>
      </w:r>
      <w:r w:rsidR="006D7C19" w:rsidRPr="003B3ABF">
        <w:rPr>
          <w:rFonts w:ascii="Helvetica" w:hAnsi="Helvetica" w:cs="Helvetica"/>
          <w:sz w:val="28"/>
          <w:szCs w:val="28"/>
        </w:rPr>
        <w:t xml:space="preserve"> </w:t>
      </w:r>
      <w:r w:rsidR="006D7C19" w:rsidRPr="003B3ABF">
        <w:rPr>
          <w:sz w:val="28"/>
          <w:szCs w:val="28"/>
          <w:shd w:val="clear" w:color="auto" w:fill="FFFFFF"/>
        </w:rPr>
        <w:t xml:space="preserve">Выбирая литературные произведения для </w:t>
      </w:r>
      <w:proofErr w:type="spellStart"/>
      <w:r w:rsidR="006D7C19" w:rsidRPr="003B3ABF">
        <w:rPr>
          <w:sz w:val="28"/>
          <w:szCs w:val="28"/>
          <w:shd w:val="clear" w:color="auto" w:fill="FFFFFF"/>
        </w:rPr>
        <w:t>библиотерапии</w:t>
      </w:r>
      <w:proofErr w:type="spellEnd"/>
      <w:r w:rsidR="006D7C19" w:rsidRPr="003B3ABF">
        <w:rPr>
          <w:sz w:val="28"/>
          <w:szCs w:val="28"/>
          <w:shd w:val="clear" w:color="auto" w:fill="FFFFFF"/>
        </w:rPr>
        <w:t xml:space="preserve"> (из детской литер</w:t>
      </w:r>
      <w:r w:rsidR="006D7C19" w:rsidRPr="003B3ABF">
        <w:rPr>
          <w:sz w:val="28"/>
          <w:szCs w:val="28"/>
          <w:shd w:val="clear" w:color="auto" w:fill="FFFFFF"/>
        </w:rPr>
        <w:t>а</w:t>
      </w:r>
      <w:r w:rsidR="006D7C19" w:rsidRPr="003B3ABF">
        <w:rPr>
          <w:sz w:val="28"/>
          <w:szCs w:val="28"/>
          <w:shd w:val="clear" w:color="auto" w:fill="FFFFFF"/>
        </w:rPr>
        <w:t>туры), необходимо учитывать следующее: доступность языка изложения; п</w:t>
      </w:r>
      <w:r w:rsidR="006D7C19" w:rsidRPr="003B3ABF">
        <w:rPr>
          <w:sz w:val="28"/>
          <w:szCs w:val="28"/>
          <w:shd w:val="clear" w:color="auto" w:fill="FFFFFF"/>
        </w:rPr>
        <w:t>о</w:t>
      </w:r>
      <w:r w:rsidR="006D7C19" w:rsidRPr="003B3ABF">
        <w:rPr>
          <w:sz w:val="28"/>
          <w:szCs w:val="28"/>
          <w:shd w:val="clear" w:color="auto" w:fill="FFFFFF"/>
        </w:rPr>
        <w:t>нятность героя книги ребенку; максимальное сходство ситуации произведения с актуальной жизненной си унцией ребенка.</w:t>
      </w:r>
      <w:r w:rsidR="006D7C19" w:rsidRPr="003B3ABF">
        <w:rPr>
          <w:rFonts w:ascii="Helvetica" w:hAnsi="Helvetica" w:cs="Helvetica"/>
          <w:sz w:val="28"/>
          <w:szCs w:val="28"/>
        </w:rPr>
        <w:t xml:space="preserve"> </w:t>
      </w:r>
      <w:r w:rsidR="006D7C19" w:rsidRPr="003B3ABF">
        <w:rPr>
          <w:sz w:val="28"/>
          <w:szCs w:val="28"/>
          <w:shd w:val="clear" w:color="auto" w:fill="FFFFFF"/>
        </w:rPr>
        <w:t>В процессе чтения, слушания л</w:t>
      </w:r>
      <w:r w:rsidR="006D7C19" w:rsidRPr="003B3ABF">
        <w:rPr>
          <w:sz w:val="28"/>
          <w:szCs w:val="28"/>
          <w:shd w:val="clear" w:color="auto" w:fill="FFFFFF"/>
        </w:rPr>
        <w:t>и</w:t>
      </w:r>
      <w:r w:rsidR="006D7C19" w:rsidRPr="003B3ABF">
        <w:rPr>
          <w:sz w:val="28"/>
          <w:szCs w:val="28"/>
          <w:shd w:val="clear" w:color="auto" w:fill="FFFFFF"/>
        </w:rPr>
        <w:t>тературного произведения, сопереживая литературным персонажам, дети учатся понимать не только чувства, поведение, поступки героев художестве</w:t>
      </w:r>
      <w:r w:rsidR="006D7C19" w:rsidRPr="003B3ABF">
        <w:rPr>
          <w:sz w:val="28"/>
          <w:szCs w:val="28"/>
          <w:shd w:val="clear" w:color="auto" w:fill="FFFFFF"/>
        </w:rPr>
        <w:t>н</w:t>
      </w:r>
      <w:r w:rsidR="006D7C19" w:rsidRPr="003B3ABF">
        <w:rPr>
          <w:sz w:val="28"/>
          <w:szCs w:val="28"/>
          <w:shd w:val="clear" w:color="auto" w:fill="FFFFFF"/>
        </w:rPr>
        <w:t>ных произведений; но свои собственные, получают представление о возмо</w:t>
      </w:r>
      <w:r w:rsidR="006D7C19" w:rsidRPr="003B3ABF">
        <w:rPr>
          <w:sz w:val="28"/>
          <w:szCs w:val="28"/>
          <w:shd w:val="clear" w:color="auto" w:fill="FFFFFF"/>
        </w:rPr>
        <w:t>ж</w:t>
      </w:r>
      <w:r w:rsidR="006D7C19" w:rsidRPr="003B3ABF">
        <w:rPr>
          <w:sz w:val="28"/>
          <w:szCs w:val="28"/>
          <w:shd w:val="clear" w:color="auto" w:fill="FFFFFF"/>
        </w:rPr>
        <w:t>ных способах поведения; имеют возможности не только проявить личные эмоции, но и сравнить с эмоциями других детей. То есть усиливается спосо</w:t>
      </w:r>
      <w:r w:rsidR="006D7C19" w:rsidRPr="003B3ABF">
        <w:rPr>
          <w:sz w:val="28"/>
          <w:szCs w:val="28"/>
          <w:shd w:val="clear" w:color="auto" w:fill="FFFFFF"/>
        </w:rPr>
        <w:t>б</w:t>
      </w:r>
      <w:r w:rsidR="006D7C19" w:rsidRPr="003B3ABF">
        <w:rPr>
          <w:sz w:val="28"/>
          <w:szCs w:val="28"/>
          <w:shd w:val="clear" w:color="auto" w:fill="FFFFFF"/>
        </w:rPr>
        <w:t>ность ребенка анализировать и, следовательно, контролировать свои эмоци</w:t>
      </w:r>
      <w:r w:rsidR="006D7C19" w:rsidRPr="003B3ABF">
        <w:rPr>
          <w:sz w:val="28"/>
          <w:szCs w:val="28"/>
          <w:shd w:val="clear" w:color="auto" w:fill="FFFFFF"/>
        </w:rPr>
        <w:t>о</w:t>
      </w:r>
      <w:r w:rsidR="006D7C19" w:rsidRPr="003B3ABF">
        <w:rPr>
          <w:sz w:val="28"/>
          <w:szCs w:val="28"/>
          <w:shd w:val="clear" w:color="auto" w:fill="FFFFFF"/>
        </w:rPr>
        <w:t>нальные реакции, свое поведение</w:t>
      </w:r>
    </w:p>
    <w:p w:rsidR="00CD4B98" w:rsidRPr="003B3ABF" w:rsidRDefault="003B3ABF" w:rsidP="003B3ABF">
      <w:pPr>
        <w:pStyle w:val="a6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2F194E" w:rsidRPr="003B3ABF">
        <w:rPr>
          <w:sz w:val="28"/>
          <w:szCs w:val="28"/>
        </w:rPr>
        <w:t>Воспитание ребенка в детском саду и в семье — это единый неразры</w:t>
      </w:r>
      <w:r w:rsidR="002F194E" w:rsidRPr="003B3ABF">
        <w:rPr>
          <w:sz w:val="28"/>
          <w:szCs w:val="28"/>
        </w:rPr>
        <w:t>в</w:t>
      </w:r>
      <w:r w:rsidR="002F194E" w:rsidRPr="003B3ABF">
        <w:rPr>
          <w:sz w:val="28"/>
          <w:szCs w:val="28"/>
        </w:rPr>
        <w:t>ный процесс. Руководителем, организатором его выступает педагогический коллектив детского сада. Родителям принадлежит первостепенное место в формировании личности ребенка, но в то же время ребенок значительную часть времени проводит в детском саду, имеющем огромное значение для его</w:t>
      </w:r>
      <w:r w:rsidR="002F194E" w:rsidRPr="003B3ABF">
        <w:rPr>
          <w:sz w:val="28"/>
          <w:szCs w:val="28"/>
          <w:shd w:val="clear" w:color="auto" w:fill="FFFFFF"/>
        </w:rPr>
        <w:t> </w:t>
      </w:r>
      <w:r w:rsidR="002F194E" w:rsidRPr="003B3ABF">
        <w:rPr>
          <w:sz w:val="28"/>
          <w:szCs w:val="28"/>
        </w:rPr>
        <w:t xml:space="preserve">воспитания. Общественная жизнь, </w:t>
      </w:r>
      <w:proofErr w:type="gramStart"/>
      <w:r w:rsidR="002F194E" w:rsidRPr="003B3ABF">
        <w:rPr>
          <w:sz w:val="28"/>
          <w:szCs w:val="28"/>
        </w:rPr>
        <w:t>явления</w:t>
      </w:r>
      <w:proofErr w:type="gramEnd"/>
      <w:r w:rsidR="002F194E" w:rsidRPr="003B3ABF">
        <w:rPr>
          <w:sz w:val="28"/>
          <w:szCs w:val="28"/>
        </w:rPr>
        <w:t xml:space="preserve"> в ней происходящие, постоя</w:t>
      </w:r>
      <w:r w:rsidR="002F194E" w:rsidRPr="003B3ABF">
        <w:rPr>
          <w:sz w:val="28"/>
          <w:szCs w:val="28"/>
        </w:rPr>
        <w:t>н</w:t>
      </w:r>
      <w:r w:rsidR="002F194E" w:rsidRPr="003B3ABF">
        <w:rPr>
          <w:sz w:val="28"/>
          <w:szCs w:val="28"/>
        </w:rPr>
        <w:t>но</w:t>
      </w:r>
      <w:r w:rsidR="002F194E" w:rsidRPr="003B3ABF">
        <w:rPr>
          <w:sz w:val="28"/>
          <w:szCs w:val="28"/>
          <w:shd w:val="clear" w:color="auto" w:fill="FFFFFF"/>
        </w:rPr>
        <w:t> </w:t>
      </w:r>
      <w:r w:rsidR="002F194E" w:rsidRPr="003B3ABF">
        <w:rPr>
          <w:sz w:val="28"/>
          <w:szCs w:val="28"/>
        </w:rPr>
        <w:t>корректируют содержание воспитания дошкольников. Именно поэт</w:t>
      </w:r>
      <w:r w:rsidR="002F194E" w:rsidRPr="003B3ABF">
        <w:rPr>
          <w:sz w:val="28"/>
          <w:szCs w:val="28"/>
        </w:rPr>
        <w:t>о</w:t>
      </w:r>
      <w:r w:rsidR="002F194E" w:rsidRPr="003B3ABF">
        <w:rPr>
          <w:sz w:val="28"/>
          <w:szCs w:val="28"/>
        </w:rPr>
        <w:t>му</w:t>
      </w:r>
      <w:r w:rsidR="002F194E" w:rsidRPr="003B3ABF">
        <w:rPr>
          <w:sz w:val="28"/>
          <w:szCs w:val="28"/>
          <w:shd w:val="clear" w:color="auto" w:fill="FFFFFF"/>
        </w:rPr>
        <w:t> </w:t>
      </w:r>
      <w:r w:rsidR="002F194E" w:rsidRPr="003B3ABF">
        <w:rPr>
          <w:sz w:val="28"/>
          <w:szCs w:val="28"/>
        </w:rPr>
        <w:t>конкретная разработка технологий управления поведением дошкольн</w:t>
      </w:r>
      <w:r w:rsidR="002F194E" w:rsidRPr="003B3ABF">
        <w:rPr>
          <w:sz w:val="28"/>
          <w:szCs w:val="28"/>
        </w:rPr>
        <w:t>и</w:t>
      </w:r>
      <w:r w:rsidR="002F194E" w:rsidRPr="003B3ABF">
        <w:rPr>
          <w:sz w:val="28"/>
          <w:szCs w:val="28"/>
        </w:rPr>
        <w:t>ков</w:t>
      </w:r>
      <w:r w:rsidR="002F194E" w:rsidRPr="003B3ABF">
        <w:rPr>
          <w:sz w:val="28"/>
          <w:szCs w:val="28"/>
          <w:shd w:val="clear" w:color="auto" w:fill="FFFFFF"/>
        </w:rPr>
        <w:t> </w:t>
      </w:r>
      <w:r w:rsidR="002F194E" w:rsidRPr="003B3ABF">
        <w:rPr>
          <w:sz w:val="28"/>
          <w:szCs w:val="28"/>
        </w:rPr>
        <w:t>всегда будет оставаться актуальной проблемой.</w:t>
      </w:r>
    </w:p>
    <w:p w:rsidR="00CD4B98" w:rsidRPr="003B3ABF" w:rsidRDefault="003B3ABF" w:rsidP="003B3ABF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4B98" w:rsidRPr="003B3ABF">
        <w:rPr>
          <w:sz w:val="28"/>
          <w:szCs w:val="28"/>
        </w:rPr>
        <w:t>Воспитательный процесс в ДОО отличается развивающимся характером в создании условий для</w:t>
      </w:r>
      <w:r>
        <w:rPr>
          <w:sz w:val="28"/>
          <w:szCs w:val="28"/>
        </w:rPr>
        <w:t xml:space="preserve"> </w:t>
      </w:r>
      <w:r w:rsidR="00CD4B98" w:rsidRPr="003B3ABF">
        <w:rPr>
          <w:sz w:val="28"/>
          <w:szCs w:val="28"/>
        </w:rPr>
        <w:t>реализации воспитанника, его индивидуальных ос</w:t>
      </w:r>
      <w:r w:rsidR="00CD4B98" w:rsidRPr="003B3ABF">
        <w:rPr>
          <w:sz w:val="28"/>
          <w:szCs w:val="28"/>
        </w:rPr>
        <w:t>о</w:t>
      </w:r>
      <w:r w:rsidR="00CD4B98" w:rsidRPr="003B3ABF">
        <w:rPr>
          <w:sz w:val="28"/>
          <w:szCs w:val="28"/>
        </w:rPr>
        <w:t>бенностей, интересов, характера. Контакт с семьей, участие родителей в во</w:t>
      </w:r>
      <w:r w:rsidR="00CD4B98" w:rsidRPr="003B3ABF">
        <w:rPr>
          <w:sz w:val="28"/>
          <w:szCs w:val="28"/>
        </w:rPr>
        <w:t>с</w:t>
      </w:r>
      <w:r w:rsidR="00CD4B98" w:rsidRPr="003B3ABF">
        <w:rPr>
          <w:sz w:val="28"/>
          <w:szCs w:val="28"/>
        </w:rPr>
        <w:t>питании, доступность информации, взаимодействие с социумом дает полож</w:t>
      </w:r>
      <w:r w:rsidR="00CD4B98" w:rsidRPr="003B3ABF">
        <w:rPr>
          <w:sz w:val="28"/>
          <w:szCs w:val="28"/>
        </w:rPr>
        <w:t>и</w:t>
      </w:r>
      <w:r w:rsidR="00CD4B98" w:rsidRPr="003B3ABF">
        <w:rPr>
          <w:sz w:val="28"/>
          <w:szCs w:val="28"/>
        </w:rPr>
        <w:t>тельный результат в организации воспитательной работы.</w:t>
      </w:r>
    </w:p>
    <w:p w:rsidR="00CD4B98" w:rsidRPr="003B3ABF" w:rsidRDefault="00CD4B98" w:rsidP="003B3ABF">
      <w:pPr>
        <w:pStyle w:val="a6"/>
        <w:jc w:val="both"/>
        <w:rPr>
          <w:b/>
          <w:sz w:val="28"/>
          <w:szCs w:val="28"/>
        </w:rPr>
      </w:pPr>
    </w:p>
    <w:p w:rsidR="00CD4B98" w:rsidRPr="003B3ABF" w:rsidRDefault="00CD4B98" w:rsidP="003B3ABF">
      <w:pPr>
        <w:pStyle w:val="a6"/>
        <w:jc w:val="both"/>
        <w:rPr>
          <w:b/>
          <w:sz w:val="28"/>
          <w:szCs w:val="28"/>
        </w:rPr>
      </w:pPr>
    </w:p>
    <w:p w:rsidR="00CD4B98" w:rsidRDefault="00CD4B98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CC1959" w:rsidRDefault="00CC1959" w:rsidP="003B3ABF">
      <w:pPr>
        <w:pStyle w:val="a6"/>
        <w:jc w:val="both"/>
        <w:rPr>
          <w:b/>
          <w:sz w:val="28"/>
          <w:szCs w:val="28"/>
        </w:rPr>
      </w:pPr>
    </w:p>
    <w:p w:rsidR="00A12326" w:rsidRDefault="00A12326" w:rsidP="003B3ABF">
      <w:pPr>
        <w:pStyle w:val="a6"/>
        <w:jc w:val="both"/>
        <w:rPr>
          <w:b/>
          <w:sz w:val="28"/>
          <w:szCs w:val="28"/>
        </w:rPr>
      </w:pPr>
    </w:p>
    <w:p w:rsidR="00A12326" w:rsidRDefault="00A12326" w:rsidP="003B3ABF">
      <w:pPr>
        <w:pStyle w:val="a6"/>
        <w:jc w:val="both"/>
        <w:rPr>
          <w:b/>
          <w:sz w:val="28"/>
          <w:szCs w:val="28"/>
        </w:rPr>
      </w:pPr>
    </w:p>
    <w:sectPr w:rsidR="00A12326" w:rsidSect="008D5E6A">
      <w:pgSz w:w="11906" w:h="16838"/>
      <w:pgMar w:top="1134" w:right="851" w:bottom="1134" w:left="15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326" w:rsidRDefault="00A12326" w:rsidP="00CC61FC">
      <w:r>
        <w:separator/>
      </w:r>
    </w:p>
  </w:endnote>
  <w:endnote w:type="continuationSeparator" w:id="0">
    <w:p w:rsidR="00A12326" w:rsidRDefault="00A12326" w:rsidP="00CC6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326" w:rsidRDefault="00A1232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326" w:rsidRDefault="00A12326" w:rsidP="00CC61FC">
      <w:r>
        <w:separator/>
      </w:r>
    </w:p>
  </w:footnote>
  <w:footnote w:type="continuationSeparator" w:id="0">
    <w:p w:rsidR="00A12326" w:rsidRDefault="00A12326" w:rsidP="00CC6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7"/>
    <w:multiLevelType w:val="multilevel"/>
    <w:tmpl w:val="00000007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4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0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60" w:hanging="180"/>
      </w:pPr>
    </w:lvl>
  </w:abstractNum>
  <w:abstractNum w:abstractNumId="2">
    <w:nsid w:val="00000008"/>
    <w:multiLevelType w:val="multilevel"/>
    <w:tmpl w:val="00000008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710" w:hanging="63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9"/>
    <w:multiLevelType w:val="multilevel"/>
    <w:tmpl w:val="00000009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/>
      </w:rPr>
    </w:lvl>
  </w:abstractNum>
  <w:abstractNum w:abstractNumId="4">
    <w:nsid w:val="0000000A"/>
    <w:multiLevelType w:val="multilevel"/>
    <w:tmpl w:val="0000000A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/>
      </w:rPr>
    </w:lvl>
  </w:abstractNum>
  <w:abstractNum w:abstractNumId="5">
    <w:nsid w:val="05B35FFB"/>
    <w:multiLevelType w:val="hybridMultilevel"/>
    <w:tmpl w:val="CE705880"/>
    <w:lvl w:ilvl="0" w:tplc="FDF68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67575DB"/>
    <w:multiLevelType w:val="hybridMultilevel"/>
    <w:tmpl w:val="3CC82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573D1"/>
    <w:multiLevelType w:val="multilevel"/>
    <w:tmpl w:val="E4DC8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4A2CC4"/>
    <w:multiLevelType w:val="multilevel"/>
    <w:tmpl w:val="4552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6347C8"/>
    <w:multiLevelType w:val="multilevel"/>
    <w:tmpl w:val="E960C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61C5D3B"/>
    <w:multiLevelType w:val="hybridMultilevel"/>
    <w:tmpl w:val="01E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C3479"/>
    <w:multiLevelType w:val="multilevel"/>
    <w:tmpl w:val="8F60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EF396E"/>
    <w:multiLevelType w:val="multilevel"/>
    <w:tmpl w:val="BB2631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3">
    <w:nsid w:val="21A97B44"/>
    <w:multiLevelType w:val="multilevel"/>
    <w:tmpl w:val="81F4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DD58AC"/>
    <w:multiLevelType w:val="multilevel"/>
    <w:tmpl w:val="21AE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D83D95"/>
    <w:multiLevelType w:val="multilevel"/>
    <w:tmpl w:val="8BFA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F37D41"/>
    <w:multiLevelType w:val="multilevel"/>
    <w:tmpl w:val="14D0F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55120C"/>
    <w:multiLevelType w:val="multilevel"/>
    <w:tmpl w:val="1F709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474C6D"/>
    <w:multiLevelType w:val="hybridMultilevel"/>
    <w:tmpl w:val="82C05DC6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60A5C45"/>
    <w:multiLevelType w:val="multilevel"/>
    <w:tmpl w:val="3798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4A7BC8"/>
    <w:multiLevelType w:val="multilevel"/>
    <w:tmpl w:val="E9B6A2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C9160C"/>
    <w:multiLevelType w:val="multilevel"/>
    <w:tmpl w:val="EDBE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8D4440"/>
    <w:multiLevelType w:val="multilevel"/>
    <w:tmpl w:val="37F0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45539B"/>
    <w:multiLevelType w:val="multilevel"/>
    <w:tmpl w:val="7700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9373D5"/>
    <w:multiLevelType w:val="multilevel"/>
    <w:tmpl w:val="F008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67FE9"/>
    <w:multiLevelType w:val="multilevel"/>
    <w:tmpl w:val="A7C6C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783B56"/>
    <w:multiLevelType w:val="multilevel"/>
    <w:tmpl w:val="25AE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97497C"/>
    <w:multiLevelType w:val="hybridMultilevel"/>
    <w:tmpl w:val="827E8DEC"/>
    <w:lvl w:ilvl="0" w:tplc="4992CC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303C7D"/>
    <w:multiLevelType w:val="multilevel"/>
    <w:tmpl w:val="8D76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C86C49"/>
    <w:multiLevelType w:val="multilevel"/>
    <w:tmpl w:val="FCC6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007A7E"/>
    <w:multiLevelType w:val="hybridMultilevel"/>
    <w:tmpl w:val="EEFE4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C15BBF"/>
    <w:multiLevelType w:val="multilevel"/>
    <w:tmpl w:val="F74A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D95AB1"/>
    <w:multiLevelType w:val="hybridMultilevel"/>
    <w:tmpl w:val="79485D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7295E"/>
    <w:multiLevelType w:val="hybridMultilevel"/>
    <w:tmpl w:val="A9A225BA"/>
    <w:lvl w:ilvl="0" w:tplc="690C64D4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5AD7D7B"/>
    <w:multiLevelType w:val="multilevel"/>
    <w:tmpl w:val="4776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FC7198"/>
    <w:multiLevelType w:val="hybridMultilevel"/>
    <w:tmpl w:val="C986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0D8E"/>
    <w:multiLevelType w:val="multilevel"/>
    <w:tmpl w:val="50D4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216E13"/>
    <w:multiLevelType w:val="multilevel"/>
    <w:tmpl w:val="5520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CF2671"/>
    <w:multiLevelType w:val="multilevel"/>
    <w:tmpl w:val="0740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D74DEF"/>
    <w:multiLevelType w:val="multilevel"/>
    <w:tmpl w:val="3920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D141C6"/>
    <w:multiLevelType w:val="multilevel"/>
    <w:tmpl w:val="29C4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FD603D3"/>
    <w:multiLevelType w:val="multilevel"/>
    <w:tmpl w:val="D346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1"/>
  </w:num>
  <w:num w:numId="3">
    <w:abstractNumId w:val="18"/>
  </w:num>
  <w:num w:numId="4">
    <w:abstractNumId w:val="30"/>
  </w:num>
  <w:num w:numId="5">
    <w:abstractNumId w:val="6"/>
  </w:num>
  <w:num w:numId="6">
    <w:abstractNumId w:val="5"/>
  </w:num>
  <w:num w:numId="7">
    <w:abstractNumId w:val="33"/>
  </w:num>
  <w:num w:numId="8">
    <w:abstractNumId w:val="35"/>
  </w:num>
  <w:num w:numId="9">
    <w:abstractNumId w:val="10"/>
  </w:num>
  <w:num w:numId="10">
    <w:abstractNumId w:val="32"/>
  </w:num>
  <w:num w:numId="11">
    <w:abstractNumId w:val="34"/>
  </w:num>
  <w:num w:numId="12">
    <w:abstractNumId w:val="27"/>
  </w:num>
  <w:num w:numId="13">
    <w:abstractNumId w:val="12"/>
  </w:num>
  <w:num w:numId="14">
    <w:abstractNumId w:val="19"/>
  </w:num>
  <w:num w:numId="15">
    <w:abstractNumId w:val="21"/>
  </w:num>
  <w:num w:numId="16">
    <w:abstractNumId w:val="20"/>
  </w:num>
  <w:num w:numId="17">
    <w:abstractNumId w:val="28"/>
  </w:num>
  <w:num w:numId="18">
    <w:abstractNumId w:val="22"/>
  </w:num>
  <w:num w:numId="19">
    <w:abstractNumId w:val="8"/>
  </w:num>
  <w:num w:numId="20">
    <w:abstractNumId w:val="38"/>
  </w:num>
  <w:num w:numId="21">
    <w:abstractNumId w:val="17"/>
  </w:num>
  <w:num w:numId="22">
    <w:abstractNumId w:val="26"/>
  </w:num>
  <w:num w:numId="23">
    <w:abstractNumId w:val="37"/>
  </w:num>
  <w:num w:numId="24">
    <w:abstractNumId w:val="14"/>
  </w:num>
  <w:num w:numId="25">
    <w:abstractNumId w:val="31"/>
  </w:num>
  <w:num w:numId="26">
    <w:abstractNumId w:val="15"/>
  </w:num>
  <w:num w:numId="27">
    <w:abstractNumId w:val="13"/>
  </w:num>
  <w:num w:numId="28">
    <w:abstractNumId w:val="36"/>
  </w:num>
  <w:num w:numId="29">
    <w:abstractNumId w:val="24"/>
  </w:num>
  <w:num w:numId="30">
    <w:abstractNumId w:val="23"/>
  </w:num>
  <w:num w:numId="31">
    <w:abstractNumId w:val="39"/>
  </w:num>
  <w:num w:numId="32">
    <w:abstractNumId w:val="7"/>
  </w:num>
  <w:num w:numId="33">
    <w:abstractNumId w:val="40"/>
  </w:num>
  <w:num w:numId="34">
    <w:abstractNumId w:val="25"/>
  </w:num>
  <w:num w:numId="35">
    <w:abstractNumId w:val="11"/>
  </w:num>
  <w:num w:numId="36">
    <w:abstractNumId w:val="29"/>
  </w:num>
  <w:num w:numId="37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140"/>
    <w:rsid w:val="0000357E"/>
    <w:rsid w:val="00006B87"/>
    <w:rsid w:val="00016419"/>
    <w:rsid w:val="000269AA"/>
    <w:rsid w:val="00034575"/>
    <w:rsid w:val="00035251"/>
    <w:rsid w:val="000367AA"/>
    <w:rsid w:val="00036C1E"/>
    <w:rsid w:val="000403A3"/>
    <w:rsid w:val="00040C14"/>
    <w:rsid w:val="00044E64"/>
    <w:rsid w:val="00055B1E"/>
    <w:rsid w:val="00056C12"/>
    <w:rsid w:val="000618EB"/>
    <w:rsid w:val="000636A4"/>
    <w:rsid w:val="0006470E"/>
    <w:rsid w:val="000753DF"/>
    <w:rsid w:val="00075D39"/>
    <w:rsid w:val="000867D7"/>
    <w:rsid w:val="0008693E"/>
    <w:rsid w:val="000913C7"/>
    <w:rsid w:val="00091FD2"/>
    <w:rsid w:val="000926C6"/>
    <w:rsid w:val="000A16DE"/>
    <w:rsid w:val="000A16EB"/>
    <w:rsid w:val="000A610D"/>
    <w:rsid w:val="000A783A"/>
    <w:rsid w:val="000B1649"/>
    <w:rsid w:val="000B1BF0"/>
    <w:rsid w:val="000C1923"/>
    <w:rsid w:val="000C1FC9"/>
    <w:rsid w:val="000D0FF6"/>
    <w:rsid w:val="000E1980"/>
    <w:rsid w:val="000E23B4"/>
    <w:rsid w:val="000E3A44"/>
    <w:rsid w:val="000E5CF6"/>
    <w:rsid w:val="000F1021"/>
    <w:rsid w:val="000F4902"/>
    <w:rsid w:val="001009D7"/>
    <w:rsid w:val="00100E37"/>
    <w:rsid w:val="001070CF"/>
    <w:rsid w:val="00121185"/>
    <w:rsid w:val="00127225"/>
    <w:rsid w:val="00131B5B"/>
    <w:rsid w:val="001347BF"/>
    <w:rsid w:val="001402D6"/>
    <w:rsid w:val="00140558"/>
    <w:rsid w:val="0014221D"/>
    <w:rsid w:val="00143565"/>
    <w:rsid w:val="00152F68"/>
    <w:rsid w:val="00157B02"/>
    <w:rsid w:val="001704BF"/>
    <w:rsid w:val="001775A3"/>
    <w:rsid w:val="00185BAB"/>
    <w:rsid w:val="001869C2"/>
    <w:rsid w:val="00187091"/>
    <w:rsid w:val="001A0583"/>
    <w:rsid w:val="001A0D49"/>
    <w:rsid w:val="001A20A7"/>
    <w:rsid w:val="001A389F"/>
    <w:rsid w:val="001B0CC8"/>
    <w:rsid w:val="001B1244"/>
    <w:rsid w:val="001B18FD"/>
    <w:rsid w:val="001B1A0D"/>
    <w:rsid w:val="001B1FAA"/>
    <w:rsid w:val="001B5AC9"/>
    <w:rsid w:val="001C0727"/>
    <w:rsid w:val="001C1141"/>
    <w:rsid w:val="001D336B"/>
    <w:rsid w:val="001D47FD"/>
    <w:rsid w:val="001D745E"/>
    <w:rsid w:val="001F4784"/>
    <w:rsid w:val="00201AA2"/>
    <w:rsid w:val="00211F92"/>
    <w:rsid w:val="00212585"/>
    <w:rsid w:val="00212BEE"/>
    <w:rsid w:val="00216D0B"/>
    <w:rsid w:val="00216EFF"/>
    <w:rsid w:val="00224EAA"/>
    <w:rsid w:val="00240D9D"/>
    <w:rsid w:val="00243EFA"/>
    <w:rsid w:val="00245482"/>
    <w:rsid w:val="00246F1C"/>
    <w:rsid w:val="00252658"/>
    <w:rsid w:val="002618D3"/>
    <w:rsid w:val="00261F1F"/>
    <w:rsid w:val="00266534"/>
    <w:rsid w:val="002732CF"/>
    <w:rsid w:val="0027763A"/>
    <w:rsid w:val="00290E63"/>
    <w:rsid w:val="00291F2A"/>
    <w:rsid w:val="002929D1"/>
    <w:rsid w:val="0029477B"/>
    <w:rsid w:val="002A0708"/>
    <w:rsid w:val="002A0F68"/>
    <w:rsid w:val="002A1F3F"/>
    <w:rsid w:val="002A2076"/>
    <w:rsid w:val="002A731B"/>
    <w:rsid w:val="002A7E9E"/>
    <w:rsid w:val="002B133D"/>
    <w:rsid w:val="002B21B4"/>
    <w:rsid w:val="002B6978"/>
    <w:rsid w:val="002B7777"/>
    <w:rsid w:val="002C248E"/>
    <w:rsid w:val="002C3760"/>
    <w:rsid w:val="002C40C4"/>
    <w:rsid w:val="002D0140"/>
    <w:rsid w:val="002E2D15"/>
    <w:rsid w:val="002E6173"/>
    <w:rsid w:val="002E6214"/>
    <w:rsid w:val="002E7CB4"/>
    <w:rsid w:val="002F039B"/>
    <w:rsid w:val="002F194E"/>
    <w:rsid w:val="003025E5"/>
    <w:rsid w:val="00303740"/>
    <w:rsid w:val="00305A22"/>
    <w:rsid w:val="00311C54"/>
    <w:rsid w:val="003142C6"/>
    <w:rsid w:val="00315E7B"/>
    <w:rsid w:val="00322500"/>
    <w:rsid w:val="003279FD"/>
    <w:rsid w:val="0034330B"/>
    <w:rsid w:val="00345121"/>
    <w:rsid w:val="003455DD"/>
    <w:rsid w:val="0034756E"/>
    <w:rsid w:val="00355C0F"/>
    <w:rsid w:val="00356774"/>
    <w:rsid w:val="00357695"/>
    <w:rsid w:val="00364DB8"/>
    <w:rsid w:val="00364E48"/>
    <w:rsid w:val="00371A44"/>
    <w:rsid w:val="003721F5"/>
    <w:rsid w:val="00374AE8"/>
    <w:rsid w:val="0037715F"/>
    <w:rsid w:val="00377749"/>
    <w:rsid w:val="003806C7"/>
    <w:rsid w:val="003835A9"/>
    <w:rsid w:val="00383992"/>
    <w:rsid w:val="00391DE0"/>
    <w:rsid w:val="00392F7D"/>
    <w:rsid w:val="00395BBC"/>
    <w:rsid w:val="003A2550"/>
    <w:rsid w:val="003A4494"/>
    <w:rsid w:val="003A58EF"/>
    <w:rsid w:val="003B3ABF"/>
    <w:rsid w:val="003B5DF2"/>
    <w:rsid w:val="003B6C97"/>
    <w:rsid w:val="003C2856"/>
    <w:rsid w:val="003C3D2D"/>
    <w:rsid w:val="003C4FB2"/>
    <w:rsid w:val="003C6EDC"/>
    <w:rsid w:val="003C7196"/>
    <w:rsid w:val="003D4C3A"/>
    <w:rsid w:val="003D6500"/>
    <w:rsid w:val="003E030F"/>
    <w:rsid w:val="003E3BF3"/>
    <w:rsid w:val="003E7C1C"/>
    <w:rsid w:val="003F1ACD"/>
    <w:rsid w:val="00400C80"/>
    <w:rsid w:val="00413C9E"/>
    <w:rsid w:val="0041538A"/>
    <w:rsid w:val="004306EF"/>
    <w:rsid w:val="00431831"/>
    <w:rsid w:val="00437878"/>
    <w:rsid w:val="00441F10"/>
    <w:rsid w:val="00442E5C"/>
    <w:rsid w:val="0045068A"/>
    <w:rsid w:val="004529E5"/>
    <w:rsid w:val="004627DA"/>
    <w:rsid w:val="00465E3B"/>
    <w:rsid w:val="00475FCB"/>
    <w:rsid w:val="004875A2"/>
    <w:rsid w:val="00490342"/>
    <w:rsid w:val="00492C9A"/>
    <w:rsid w:val="00496608"/>
    <w:rsid w:val="004A3196"/>
    <w:rsid w:val="004A4308"/>
    <w:rsid w:val="004B19DE"/>
    <w:rsid w:val="004B1AE8"/>
    <w:rsid w:val="004B6F94"/>
    <w:rsid w:val="004C52C7"/>
    <w:rsid w:val="004C6F41"/>
    <w:rsid w:val="004D10A2"/>
    <w:rsid w:val="004D39ED"/>
    <w:rsid w:val="004D72A2"/>
    <w:rsid w:val="004E5E6E"/>
    <w:rsid w:val="004E722A"/>
    <w:rsid w:val="004F14CE"/>
    <w:rsid w:val="004F2A3C"/>
    <w:rsid w:val="0050779A"/>
    <w:rsid w:val="0051277C"/>
    <w:rsid w:val="0051648F"/>
    <w:rsid w:val="00521A06"/>
    <w:rsid w:val="005303E1"/>
    <w:rsid w:val="00531B05"/>
    <w:rsid w:val="00533145"/>
    <w:rsid w:val="00536676"/>
    <w:rsid w:val="005401FF"/>
    <w:rsid w:val="00541A5F"/>
    <w:rsid w:val="005444AD"/>
    <w:rsid w:val="00545ACD"/>
    <w:rsid w:val="00546274"/>
    <w:rsid w:val="00546C1E"/>
    <w:rsid w:val="005477CD"/>
    <w:rsid w:val="00551DFB"/>
    <w:rsid w:val="005531BC"/>
    <w:rsid w:val="005604C9"/>
    <w:rsid w:val="005743F0"/>
    <w:rsid w:val="005768BD"/>
    <w:rsid w:val="00576FF2"/>
    <w:rsid w:val="005819B3"/>
    <w:rsid w:val="005833A8"/>
    <w:rsid w:val="0058451B"/>
    <w:rsid w:val="00586C2B"/>
    <w:rsid w:val="00586E67"/>
    <w:rsid w:val="00587737"/>
    <w:rsid w:val="00595DE2"/>
    <w:rsid w:val="005A25DA"/>
    <w:rsid w:val="005A53F3"/>
    <w:rsid w:val="005A73BA"/>
    <w:rsid w:val="005B0C8A"/>
    <w:rsid w:val="005B2389"/>
    <w:rsid w:val="005C6F80"/>
    <w:rsid w:val="005C70EB"/>
    <w:rsid w:val="005D0E73"/>
    <w:rsid w:val="005D1FA4"/>
    <w:rsid w:val="005E20DF"/>
    <w:rsid w:val="005F04A2"/>
    <w:rsid w:val="005F2864"/>
    <w:rsid w:val="005F7991"/>
    <w:rsid w:val="006014A7"/>
    <w:rsid w:val="00603DEE"/>
    <w:rsid w:val="00605C94"/>
    <w:rsid w:val="0061301A"/>
    <w:rsid w:val="00613416"/>
    <w:rsid w:val="00613649"/>
    <w:rsid w:val="00613B17"/>
    <w:rsid w:val="006202E8"/>
    <w:rsid w:val="00622A85"/>
    <w:rsid w:val="00632C95"/>
    <w:rsid w:val="00636BF4"/>
    <w:rsid w:val="0064132F"/>
    <w:rsid w:val="006422AA"/>
    <w:rsid w:val="006528BC"/>
    <w:rsid w:val="00657849"/>
    <w:rsid w:val="006654F6"/>
    <w:rsid w:val="00666C6B"/>
    <w:rsid w:val="00670B3C"/>
    <w:rsid w:val="0067248C"/>
    <w:rsid w:val="00675F38"/>
    <w:rsid w:val="00676FCC"/>
    <w:rsid w:val="00681407"/>
    <w:rsid w:val="00685AA4"/>
    <w:rsid w:val="0069399B"/>
    <w:rsid w:val="006A1176"/>
    <w:rsid w:val="006A5154"/>
    <w:rsid w:val="006B5A21"/>
    <w:rsid w:val="006B7C24"/>
    <w:rsid w:val="006C100F"/>
    <w:rsid w:val="006C15A5"/>
    <w:rsid w:val="006C298D"/>
    <w:rsid w:val="006C4D69"/>
    <w:rsid w:val="006D6B82"/>
    <w:rsid w:val="006D7C19"/>
    <w:rsid w:val="006E0250"/>
    <w:rsid w:val="006E06BE"/>
    <w:rsid w:val="006E5C34"/>
    <w:rsid w:val="006F4E29"/>
    <w:rsid w:val="00703125"/>
    <w:rsid w:val="00705EB4"/>
    <w:rsid w:val="00711449"/>
    <w:rsid w:val="007347CC"/>
    <w:rsid w:val="0073668B"/>
    <w:rsid w:val="00751596"/>
    <w:rsid w:val="00751D9F"/>
    <w:rsid w:val="007629D6"/>
    <w:rsid w:val="00763017"/>
    <w:rsid w:val="00763068"/>
    <w:rsid w:val="00763129"/>
    <w:rsid w:val="007640A3"/>
    <w:rsid w:val="00765001"/>
    <w:rsid w:val="0077140C"/>
    <w:rsid w:val="00772B71"/>
    <w:rsid w:val="0077787F"/>
    <w:rsid w:val="0078073B"/>
    <w:rsid w:val="00782981"/>
    <w:rsid w:val="007837FC"/>
    <w:rsid w:val="00786A4D"/>
    <w:rsid w:val="00786ED2"/>
    <w:rsid w:val="007A11C0"/>
    <w:rsid w:val="007B468F"/>
    <w:rsid w:val="007C5B76"/>
    <w:rsid w:val="007E1A78"/>
    <w:rsid w:val="007E5011"/>
    <w:rsid w:val="007F01A9"/>
    <w:rsid w:val="007F222A"/>
    <w:rsid w:val="007F3402"/>
    <w:rsid w:val="00802347"/>
    <w:rsid w:val="00815C01"/>
    <w:rsid w:val="00830201"/>
    <w:rsid w:val="008332D6"/>
    <w:rsid w:val="0084060F"/>
    <w:rsid w:val="008518E9"/>
    <w:rsid w:val="00851A7A"/>
    <w:rsid w:val="008524CE"/>
    <w:rsid w:val="00855D62"/>
    <w:rsid w:val="008613CA"/>
    <w:rsid w:val="0086485F"/>
    <w:rsid w:val="00867D1B"/>
    <w:rsid w:val="00873EB1"/>
    <w:rsid w:val="00876A0F"/>
    <w:rsid w:val="0087752E"/>
    <w:rsid w:val="008968D0"/>
    <w:rsid w:val="008A0DF7"/>
    <w:rsid w:val="008A5E38"/>
    <w:rsid w:val="008A7AEB"/>
    <w:rsid w:val="008A7B59"/>
    <w:rsid w:val="008D3909"/>
    <w:rsid w:val="008D4A3E"/>
    <w:rsid w:val="008D56CA"/>
    <w:rsid w:val="008D5E6A"/>
    <w:rsid w:val="008E0050"/>
    <w:rsid w:val="008F75E5"/>
    <w:rsid w:val="00906205"/>
    <w:rsid w:val="009155EC"/>
    <w:rsid w:val="0091695B"/>
    <w:rsid w:val="0092545E"/>
    <w:rsid w:val="00927A23"/>
    <w:rsid w:val="009322D3"/>
    <w:rsid w:val="00933721"/>
    <w:rsid w:val="00940278"/>
    <w:rsid w:val="00943166"/>
    <w:rsid w:val="009459A4"/>
    <w:rsid w:val="0095327A"/>
    <w:rsid w:val="00953DF8"/>
    <w:rsid w:val="00954055"/>
    <w:rsid w:val="009541B1"/>
    <w:rsid w:val="00973A63"/>
    <w:rsid w:val="0097643B"/>
    <w:rsid w:val="00980E4B"/>
    <w:rsid w:val="00984434"/>
    <w:rsid w:val="009868FB"/>
    <w:rsid w:val="00990CDF"/>
    <w:rsid w:val="0099373B"/>
    <w:rsid w:val="009949FE"/>
    <w:rsid w:val="009951BA"/>
    <w:rsid w:val="009A66FB"/>
    <w:rsid w:val="009B4C64"/>
    <w:rsid w:val="009B7D2A"/>
    <w:rsid w:val="009C0E98"/>
    <w:rsid w:val="009C5906"/>
    <w:rsid w:val="009C6044"/>
    <w:rsid w:val="009D15E6"/>
    <w:rsid w:val="009D24AA"/>
    <w:rsid w:val="009D4D3A"/>
    <w:rsid w:val="009D7DA6"/>
    <w:rsid w:val="009E1899"/>
    <w:rsid w:val="009E3794"/>
    <w:rsid w:val="009E40D2"/>
    <w:rsid w:val="009E69C6"/>
    <w:rsid w:val="009F749B"/>
    <w:rsid w:val="009F7721"/>
    <w:rsid w:val="009F7EAB"/>
    <w:rsid w:val="00A00B9C"/>
    <w:rsid w:val="00A060FE"/>
    <w:rsid w:val="00A07948"/>
    <w:rsid w:val="00A11FB2"/>
    <w:rsid w:val="00A12326"/>
    <w:rsid w:val="00A12450"/>
    <w:rsid w:val="00A16816"/>
    <w:rsid w:val="00A206D7"/>
    <w:rsid w:val="00A222F2"/>
    <w:rsid w:val="00A22E5C"/>
    <w:rsid w:val="00A25762"/>
    <w:rsid w:val="00A31E13"/>
    <w:rsid w:val="00A33719"/>
    <w:rsid w:val="00A34068"/>
    <w:rsid w:val="00A351CA"/>
    <w:rsid w:val="00A368DA"/>
    <w:rsid w:val="00A36C43"/>
    <w:rsid w:val="00A37DCB"/>
    <w:rsid w:val="00A4398D"/>
    <w:rsid w:val="00A662EE"/>
    <w:rsid w:val="00A66D47"/>
    <w:rsid w:val="00A67386"/>
    <w:rsid w:val="00A84A2B"/>
    <w:rsid w:val="00A95A56"/>
    <w:rsid w:val="00A972C0"/>
    <w:rsid w:val="00AA2FD8"/>
    <w:rsid w:val="00AB3ABB"/>
    <w:rsid w:val="00AB42E7"/>
    <w:rsid w:val="00AB4B59"/>
    <w:rsid w:val="00AB776A"/>
    <w:rsid w:val="00AB78BC"/>
    <w:rsid w:val="00AD2B8D"/>
    <w:rsid w:val="00AD5E90"/>
    <w:rsid w:val="00AE47D5"/>
    <w:rsid w:val="00AF3E41"/>
    <w:rsid w:val="00AF51D4"/>
    <w:rsid w:val="00B01571"/>
    <w:rsid w:val="00B07E18"/>
    <w:rsid w:val="00B13156"/>
    <w:rsid w:val="00B154E2"/>
    <w:rsid w:val="00B2061D"/>
    <w:rsid w:val="00B24699"/>
    <w:rsid w:val="00B50541"/>
    <w:rsid w:val="00B50D41"/>
    <w:rsid w:val="00B556AA"/>
    <w:rsid w:val="00B60CA1"/>
    <w:rsid w:val="00B63F5A"/>
    <w:rsid w:val="00B6745C"/>
    <w:rsid w:val="00B71BEC"/>
    <w:rsid w:val="00B8037D"/>
    <w:rsid w:val="00B874F2"/>
    <w:rsid w:val="00BA12D6"/>
    <w:rsid w:val="00BA29B7"/>
    <w:rsid w:val="00BA36E8"/>
    <w:rsid w:val="00BA4466"/>
    <w:rsid w:val="00BB5E45"/>
    <w:rsid w:val="00BC6F83"/>
    <w:rsid w:val="00BC740D"/>
    <w:rsid w:val="00BD04F9"/>
    <w:rsid w:val="00BD39A0"/>
    <w:rsid w:val="00BD41B0"/>
    <w:rsid w:val="00BD5B1C"/>
    <w:rsid w:val="00BE36DB"/>
    <w:rsid w:val="00BE57B3"/>
    <w:rsid w:val="00BE7246"/>
    <w:rsid w:val="00BF041A"/>
    <w:rsid w:val="00BF076A"/>
    <w:rsid w:val="00BF224A"/>
    <w:rsid w:val="00BF2C2E"/>
    <w:rsid w:val="00BF43FC"/>
    <w:rsid w:val="00BF6A2E"/>
    <w:rsid w:val="00C047FD"/>
    <w:rsid w:val="00C04DCF"/>
    <w:rsid w:val="00C14274"/>
    <w:rsid w:val="00C14845"/>
    <w:rsid w:val="00C148A1"/>
    <w:rsid w:val="00C14F09"/>
    <w:rsid w:val="00C24131"/>
    <w:rsid w:val="00C305E0"/>
    <w:rsid w:val="00C366F2"/>
    <w:rsid w:val="00C4358E"/>
    <w:rsid w:val="00C447EA"/>
    <w:rsid w:val="00C44AAB"/>
    <w:rsid w:val="00C45E1B"/>
    <w:rsid w:val="00C4661B"/>
    <w:rsid w:val="00C64F1C"/>
    <w:rsid w:val="00C664EE"/>
    <w:rsid w:val="00C66F94"/>
    <w:rsid w:val="00C725FE"/>
    <w:rsid w:val="00C7499A"/>
    <w:rsid w:val="00C83D0F"/>
    <w:rsid w:val="00C848F1"/>
    <w:rsid w:val="00C8576D"/>
    <w:rsid w:val="00C90CBF"/>
    <w:rsid w:val="00CA0100"/>
    <w:rsid w:val="00CA3D3C"/>
    <w:rsid w:val="00CA472F"/>
    <w:rsid w:val="00CA48B2"/>
    <w:rsid w:val="00CA5B58"/>
    <w:rsid w:val="00CA7FD6"/>
    <w:rsid w:val="00CB3707"/>
    <w:rsid w:val="00CB45B1"/>
    <w:rsid w:val="00CC02D2"/>
    <w:rsid w:val="00CC0D57"/>
    <w:rsid w:val="00CC1959"/>
    <w:rsid w:val="00CC61FC"/>
    <w:rsid w:val="00CD0083"/>
    <w:rsid w:val="00CD3A17"/>
    <w:rsid w:val="00CD46E8"/>
    <w:rsid w:val="00CD4B98"/>
    <w:rsid w:val="00CE1512"/>
    <w:rsid w:val="00CE1BB3"/>
    <w:rsid w:val="00CE338E"/>
    <w:rsid w:val="00CE63E5"/>
    <w:rsid w:val="00CF0F6B"/>
    <w:rsid w:val="00D00963"/>
    <w:rsid w:val="00D01F10"/>
    <w:rsid w:val="00D04E24"/>
    <w:rsid w:val="00D06DE0"/>
    <w:rsid w:val="00D133AD"/>
    <w:rsid w:val="00D227FB"/>
    <w:rsid w:val="00D30239"/>
    <w:rsid w:val="00D34C42"/>
    <w:rsid w:val="00D40373"/>
    <w:rsid w:val="00D40D5D"/>
    <w:rsid w:val="00D43AC0"/>
    <w:rsid w:val="00D4659D"/>
    <w:rsid w:val="00D52274"/>
    <w:rsid w:val="00D56BC6"/>
    <w:rsid w:val="00D63F87"/>
    <w:rsid w:val="00D84348"/>
    <w:rsid w:val="00D9003B"/>
    <w:rsid w:val="00D907C4"/>
    <w:rsid w:val="00D93401"/>
    <w:rsid w:val="00D970E2"/>
    <w:rsid w:val="00DA0795"/>
    <w:rsid w:val="00DB065D"/>
    <w:rsid w:val="00DB2024"/>
    <w:rsid w:val="00DB30DF"/>
    <w:rsid w:val="00DB666F"/>
    <w:rsid w:val="00DB7D35"/>
    <w:rsid w:val="00DD615D"/>
    <w:rsid w:val="00DE3352"/>
    <w:rsid w:val="00DE711E"/>
    <w:rsid w:val="00DF12A6"/>
    <w:rsid w:val="00DF15C2"/>
    <w:rsid w:val="00DF5C01"/>
    <w:rsid w:val="00E00E6B"/>
    <w:rsid w:val="00E0379D"/>
    <w:rsid w:val="00E066A6"/>
    <w:rsid w:val="00E07A26"/>
    <w:rsid w:val="00E1255C"/>
    <w:rsid w:val="00E13226"/>
    <w:rsid w:val="00E3498E"/>
    <w:rsid w:val="00E3671E"/>
    <w:rsid w:val="00E60353"/>
    <w:rsid w:val="00E62C15"/>
    <w:rsid w:val="00E63867"/>
    <w:rsid w:val="00E87DD1"/>
    <w:rsid w:val="00E92A81"/>
    <w:rsid w:val="00EA009C"/>
    <w:rsid w:val="00EA100B"/>
    <w:rsid w:val="00EA2944"/>
    <w:rsid w:val="00EA587D"/>
    <w:rsid w:val="00ED75BB"/>
    <w:rsid w:val="00EE3BE8"/>
    <w:rsid w:val="00EE5331"/>
    <w:rsid w:val="00EF3863"/>
    <w:rsid w:val="00F015EE"/>
    <w:rsid w:val="00F030E7"/>
    <w:rsid w:val="00F114D6"/>
    <w:rsid w:val="00F12BCF"/>
    <w:rsid w:val="00F15166"/>
    <w:rsid w:val="00F16DBA"/>
    <w:rsid w:val="00F241C2"/>
    <w:rsid w:val="00F25640"/>
    <w:rsid w:val="00F32352"/>
    <w:rsid w:val="00F359F6"/>
    <w:rsid w:val="00F40978"/>
    <w:rsid w:val="00F41CD1"/>
    <w:rsid w:val="00F502B0"/>
    <w:rsid w:val="00F52685"/>
    <w:rsid w:val="00F579DA"/>
    <w:rsid w:val="00F619CD"/>
    <w:rsid w:val="00F61B1D"/>
    <w:rsid w:val="00F70747"/>
    <w:rsid w:val="00F759D6"/>
    <w:rsid w:val="00F774AD"/>
    <w:rsid w:val="00F83423"/>
    <w:rsid w:val="00F962DD"/>
    <w:rsid w:val="00FA43F1"/>
    <w:rsid w:val="00FA4778"/>
    <w:rsid w:val="00FB4CFB"/>
    <w:rsid w:val="00FC4B5A"/>
    <w:rsid w:val="00FC5748"/>
    <w:rsid w:val="00FC693B"/>
    <w:rsid w:val="00FC7CB3"/>
    <w:rsid w:val="00FD1723"/>
    <w:rsid w:val="00FD4548"/>
    <w:rsid w:val="00FD5E8B"/>
    <w:rsid w:val="00FE3039"/>
    <w:rsid w:val="00FE3C5F"/>
    <w:rsid w:val="00FE4B6B"/>
    <w:rsid w:val="00FE7E21"/>
    <w:rsid w:val="00FF2303"/>
    <w:rsid w:val="00FF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114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962D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DE33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7F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4B19DE"/>
    <w:pPr>
      <w:spacing w:before="100" w:beforeAutospacing="1" w:after="100" w:afterAutospacing="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9477B"/>
    <w:rPr>
      <w:sz w:val="28"/>
    </w:rPr>
  </w:style>
  <w:style w:type="character" w:customStyle="1" w:styleId="a4">
    <w:name w:val="Основной текст Знак"/>
    <w:basedOn w:val="a0"/>
    <w:link w:val="a3"/>
    <w:rsid w:val="00294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29477B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B19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545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F340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Без интервала Знак"/>
    <w:link w:val="a6"/>
    <w:uiPriority w:val="1"/>
    <w:rsid w:val="007F3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3025E5"/>
    <w:rPr>
      <w:b/>
      <w:bCs/>
    </w:rPr>
  </w:style>
  <w:style w:type="character" w:styleId="aa">
    <w:name w:val="Emphasis"/>
    <w:basedOn w:val="a0"/>
    <w:uiPriority w:val="20"/>
    <w:qFormat/>
    <w:rsid w:val="003025E5"/>
    <w:rPr>
      <w:i/>
      <w:iCs/>
    </w:rPr>
  </w:style>
  <w:style w:type="character" w:customStyle="1" w:styleId="10">
    <w:name w:val="Заголовок 1 Знак"/>
    <w:basedOn w:val="a0"/>
    <w:link w:val="1"/>
    <w:rsid w:val="00711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99"/>
    <w:rsid w:val="00551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E338E"/>
    <w:rPr>
      <w:color w:val="0000FF"/>
      <w:u w:val="single"/>
    </w:rPr>
  </w:style>
  <w:style w:type="character" w:customStyle="1" w:styleId="s3">
    <w:name w:val="s3"/>
    <w:basedOn w:val="a0"/>
    <w:rsid w:val="005303E1"/>
  </w:style>
  <w:style w:type="character" w:customStyle="1" w:styleId="s2">
    <w:name w:val="s2"/>
    <w:basedOn w:val="a0"/>
    <w:rsid w:val="00FD5E8B"/>
  </w:style>
  <w:style w:type="character" w:customStyle="1" w:styleId="30">
    <w:name w:val="Заголовок 3 Знак"/>
    <w:basedOn w:val="a0"/>
    <w:link w:val="3"/>
    <w:uiPriority w:val="9"/>
    <w:rsid w:val="00DE33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DE33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E33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">
    <w:name w:val="c3"/>
    <w:basedOn w:val="a"/>
    <w:rsid w:val="00541A5F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41A5F"/>
  </w:style>
  <w:style w:type="paragraph" w:styleId="af">
    <w:name w:val="header"/>
    <w:basedOn w:val="a"/>
    <w:link w:val="af0"/>
    <w:unhideWhenUsed/>
    <w:rsid w:val="00CC61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C61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CC61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C61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5401FF"/>
  </w:style>
  <w:style w:type="character" w:customStyle="1" w:styleId="c28">
    <w:name w:val="c28"/>
    <w:rsid w:val="005401FF"/>
  </w:style>
  <w:style w:type="paragraph" w:customStyle="1" w:styleId="c16">
    <w:name w:val="c16"/>
    <w:basedOn w:val="a"/>
    <w:rsid w:val="005401FF"/>
    <w:pPr>
      <w:spacing w:before="100" w:beforeAutospacing="1" w:after="100" w:afterAutospacing="1"/>
    </w:pPr>
    <w:rPr>
      <w:sz w:val="24"/>
      <w:szCs w:val="24"/>
    </w:rPr>
  </w:style>
  <w:style w:type="character" w:customStyle="1" w:styleId="c46">
    <w:name w:val="c46"/>
    <w:rsid w:val="005401FF"/>
  </w:style>
  <w:style w:type="paragraph" w:customStyle="1" w:styleId="c2">
    <w:name w:val="c2"/>
    <w:basedOn w:val="a"/>
    <w:rsid w:val="005401FF"/>
    <w:pPr>
      <w:spacing w:before="100" w:beforeAutospacing="1" w:after="100" w:afterAutospacing="1"/>
    </w:pPr>
    <w:rPr>
      <w:sz w:val="24"/>
      <w:szCs w:val="24"/>
    </w:rPr>
  </w:style>
  <w:style w:type="character" w:customStyle="1" w:styleId="c51">
    <w:name w:val="c51"/>
    <w:rsid w:val="005401FF"/>
  </w:style>
  <w:style w:type="character" w:customStyle="1" w:styleId="c6">
    <w:name w:val="c6"/>
    <w:rsid w:val="005401FF"/>
  </w:style>
  <w:style w:type="character" w:customStyle="1" w:styleId="c8">
    <w:name w:val="c8"/>
    <w:rsid w:val="005401FF"/>
  </w:style>
  <w:style w:type="character" w:customStyle="1" w:styleId="c4">
    <w:name w:val="c4"/>
    <w:rsid w:val="005401FF"/>
  </w:style>
  <w:style w:type="paragraph" w:styleId="31">
    <w:name w:val="Body Text Indent 3"/>
    <w:basedOn w:val="a"/>
    <w:link w:val="32"/>
    <w:unhideWhenUsed/>
    <w:rsid w:val="00BE57B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E57B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5">
    <w:name w:val="c5"/>
    <w:rsid w:val="00BE57B3"/>
  </w:style>
  <w:style w:type="paragraph" w:customStyle="1" w:styleId="11">
    <w:name w:val="Знак Знак11"/>
    <w:basedOn w:val="a"/>
    <w:rsid w:val="00BE57B3"/>
    <w:pPr>
      <w:widowControl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7">
    <w:name w:val="c7"/>
    <w:rsid w:val="00BE57B3"/>
  </w:style>
  <w:style w:type="character" w:customStyle="1" w:styleId="20">
    <w:name w:val="Заголовок 2 Знак"/>
    <w:basedOn w:val="a0"/>
    <w:link w:val="2"/>
    <w:uiPriority w:val="9"/>
    <w:rsid w:val="00F962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2">
    <w:name w:val="1"/>
    <w:basedOn w:val="a"/>
    <w:rsid w:val="00F962DD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bkimgc">
    <w:name w:val="bkimg_c"/>
    <w:rsid w:val="00F962DD"/>
  </w:style>
  <w:style w:type="paragraph" w:customStyle="1" w:styleId="ConsPlusNonformat">
    <w:name w:val="ConsPlusNonformat"/>
    <w:rsid w:val="00F96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F962DD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96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962DD"/>
    <w:pPr>
      <w:widowControl w:val="0"/>
      <w:autoSpaceDE w:val="0"/>
      <w:autoSpaceDN w:val="0"/>
      <w:adjustRightInd w:val="0"/>
      <w:spacing w:line="416" w:lineRule="exact"/>
      <w:ind w:firstLine="710"/>
      <w:jc w:val="both"/>
    </w:pPr>
    <w:rPr>
      <w:sz w:val="24"/>
      <w:szCs w:val="24"/>
    </w:rPr>
  </w:style>
  <w:style w:type="character" w:customStyle="1" w:styleId="FontStyle21">
    <w:name w:val="Font Style21"/>
    <w:uiPriority w:val="99"/>
    <w:rsid w:val="00F962DD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3">
    <w:name w:val="Font Style23"/>
    <w:uiPriority w:val="99"/>
    <w:rsid w:val="00F962DD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af3">
    <w:name w:val="Основной"/>
    <w:basedOn w:val="a"/>
    <w:rsid w:val="00F962DD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Default">
    <w:name w:val="Default"/>
    <w:rsid w:val="00F962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F962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07">
    <w:name w:val="Font Style207"/>
    <w:rsid w:val="00F962D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16">
    <w:name w:val="Font Style216"/>
    <w:rsid w:val="00F962DD"/>
    <w:rPr>
      <w:rFonts w:ascii="Microsoft Sans Serif" w:hAnsi="Microsoft Sans Serif" w:cs="Microsoft Sans Serif" w:hint="default"/>
      <w:b/>
      <w:bCs/>
      <w:sz w:val="14"/>
      <w:szCs w:val="14"/>
    </w:rPr>
  </w:style>
  <w:style w:type="character" w:styleId="af4">
    <w:name w:val="FollowedHyperlink"/>
    <w:uiPriority w:val="99"/>
    <w:unhideWhenUsed/>
    <w:rsid w:val="00F962DD"/>
    <w:rPr>
      <w:color w:val="800080"/>
      <w:u w:val="single"/>
    </w:rPr>
  </w:style>
  <w:style w:type="paragraph" w:customStyle="1" w:styleId="110">
    <w:name w:val="Знак Знак11"/>
    <w:basedOn w:val="a"/>
    <w:rsid w:val="00F962DD"/>
    <w:pPr>
      <w:widowControl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1">
    <w:name w:val="c1"/>
    <w:basedOn w:val="a"/>
    <w:rsid w:val="00F962DD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F962DD"/>
  </w:style>
  <w:style w:type="character" w:customStyle="1" w:styleId="highlighted">
    <w:name w:val="highlighted"/>
    <w:basedOn w:val="a0"/>
    <w:rsid w:val="00751D9F"/>
  </w:style>
  <w:style w:type="character" w:customStyle="1" w:styleId="js-copy-text">
    <w:name w:val="js-copy-text"/>
    <w:basedOn w:val="a0"/>
    <w:rsid w:val="002E6173"/>
  </w:style>
  <w:style w:type="paragraph" w:customStyle="1" w:styleId="paragraph">
    <w:name w:val="paragraph"/>
    <w:basedOn w:val="a"/>
    <w:rsid w:val="0064132F"/>
    <w:pPr>
      <w:spacing w:before="100" w:beforeAutospacing="1" w:after="100" w:afterAutospacing="1"/>
    </w:pPr>
    <w:rPr>
      <w:sz w:val="24"/>
      <w:szCs w:val="24"/>
    </w:rPr>
  </w:style>
  <w:style w:type="character" w:customStyle="1" w:styleId="cxdhlk">
    <w:name w:val="cxdhlk"/>
    <w:basedOn w:val="a0"/>
    <w:rsid w:val="00431831"/>
  </w:style>
  <w:style w:type="paragraph" w:customStyle="1" w:styleId="nokxjq">
    <w:name w:val="nokxjq"/>
    <w:basedOn w:val="a"/>
    <w:rsid w:val="00431831"/>
    <w:pPr>
      <w:spacing w:before="100" w:beforeAutospacing="1" w:after="100" w:afterAutospacing="1"/>
    </w:pPr>
    <w:rPr>
      <w:sz w:val="24"/>
      <w:szCs w:val="24"/>
    </w:rPr>
  </w:style>
  <w:style w:type="character" w:customStyle="1" w:styleId="turbo-label-text">
    <w:name w:val="turbo-label-text"/>
    <w:basedOn w:val="a0"/>
    <w:rsid w:val="00431831"/>
  </w:style>
  <w:style w:type="character" w:customStyle="1" w:styleId="ratingvalue">
    <w:name w:val="rating__value"/>
    <w:basedOn w:val="a0"/>
    <w:rsid w:val="00431831"/>
  </w:style>
  <w:style w:type="character" w:customStyle="1" w:styleId="ratingassessments">
    <w:name w:val="rating__assessments"/>
    <w:basedOn w:val="a0"/>
    <w:rsid w:val="00431831"/>
  </w:style>
  <w:style w:type="paragraph" w:customStyle="1" w:styleId="c22">
    <w:name w:val="c22"/>
    <w:basedOn w:val="a"/>
    <w:rsid w:val="00595DE2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595DE2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7FD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2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9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1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0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0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6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6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1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7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51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4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79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9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4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4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4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4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3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5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8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3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49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5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8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6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4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7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33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54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8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8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5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1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5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2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3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5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7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5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6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4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0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0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1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5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3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76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65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6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4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1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6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5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1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7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24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64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8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2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93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6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1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6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0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1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7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22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13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70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20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59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37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757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996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1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780802">
                                                          <w:marLeft w:val="0"/>
                                                          <w:marRight w:val="3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7993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173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21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476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937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9360"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2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1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4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9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4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4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91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2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1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1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5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1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7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1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31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8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21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9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3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90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55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84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42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66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9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1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4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76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1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1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73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14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0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63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50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48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43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2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7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47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81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8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6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58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8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21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1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09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7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9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02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3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43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6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35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79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5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4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44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12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42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5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52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10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45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4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8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74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38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4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99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4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3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7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5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9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4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7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1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0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1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0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3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4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07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3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80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41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0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71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1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56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04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3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5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91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3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7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6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0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5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78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4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93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9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8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4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33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5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0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09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05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82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8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96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9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5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2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0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13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21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1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92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0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4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13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9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43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92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10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3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83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51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9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63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73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08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65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1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08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61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5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6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04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89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79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36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1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37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38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4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87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05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37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0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25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63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9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8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27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4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42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8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1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7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8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3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2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57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0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8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49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11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4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95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98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54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5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4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4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7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5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88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3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20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8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2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8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7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52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66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17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32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78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1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4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2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9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38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0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9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2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06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9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48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09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2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1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0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16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32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16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05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01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2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6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27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5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8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4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7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8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81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1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84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69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9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97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75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06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64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69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86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78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75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5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38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25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87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21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77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94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18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62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77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31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6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98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9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1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9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35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64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0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10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7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06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1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79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1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44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6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28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94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8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99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0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8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0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91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03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49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55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2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09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16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6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1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77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3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4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9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9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52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4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5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1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7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9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8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7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8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1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8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0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07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82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5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1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55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0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43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2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3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2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1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9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42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35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04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7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83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04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5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7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5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3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905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86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4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1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6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41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0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3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0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96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49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0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8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30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7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23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95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7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1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86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52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27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89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3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63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8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60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5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0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05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75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7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10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5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8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75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70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34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7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8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85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74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8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71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0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1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50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25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0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8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16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67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8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2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5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7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8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41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56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3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2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8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22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0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76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8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9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1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8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96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80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04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2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93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9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44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35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3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36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6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8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7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9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9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0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23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1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90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69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6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22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8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5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04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8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2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99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53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0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0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28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02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58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5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16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3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0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1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6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1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02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76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20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0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02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88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6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23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4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9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7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082134">
                      <w:blockQuote w:val="1"/>
                      <w:marLeft w:val="0"/>
                      <w:marRight w:val="0"/>
                      <w:marTop w:val="272"/>
                      <w:marBottom w:val="0"/>
                      <w:divBdr>
                        <w:top w:val="none" w:sz="0" w:space="0" w:color="auto"/>
                        <w:left w:val="single" w:sz="8" w:space="8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11341294">
                      <w:marLeft w:val="0"/>
                      <w:marRight w:val="0"/>
                      <w:marTop w:val="49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9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23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8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964128">
                                      <w:marLeft w:val="0"/>
                                      <w:marRight w:val="57"/>
                                      <w:marTop w:val="0"/>
                                      <w:marBottom w:val="0"/>
                                      <w:divBdr>
                                        <w:top w:val="single" w:sz="4" w:space="0" w:color="DDDCDA"/>
                                        <w:left w:val="single" w:sz="4" w:space="0" w:color="DDDCDA"/>
                                        <w:bottom w:val="single" w:sz="4" w:space="0" w:color="DDDCDA"/>
                                        <w:right w:val="single" w:sz="4" w:space="0" w:color="DDDCDA"/>
                                      </w:divBdr>
                                      <w:divsChild>
                                        <w:div w:id="199900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7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753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006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153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85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53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2591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908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6485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9134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38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2540824">
                                      <w:marLeft w:val="0"/>
                                      <w:marRight w:val="57"/>
                                      <w:marTop w:val="0"/>
                                      <w:marBottom w:val="0"/>
                                      <w:divBdr>
                                        <w:top w:val="single" w:sz="4" w:space="0" w:color="DDDCDA"/>
                                        <w:left w:val="single" w:sz="4" w:space="0" w:color="DDDCDA"/>
                                        <w:bottom w:val="single" w:sz="4" w:space="0" w:color="DDDCDA"/>
                                        <w:right w:val="single" w:sz="4" w:space="0" w:color="DDDCDA"/>
                                      </w:divBdr>
                                      <w:divsChild>
                                        <w:div w:id="205550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935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8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763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7816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79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72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769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980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15613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0848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034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732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CDA"/>
                                        <w:left w:val="single" w:sz="4" w:space="0" w:color="DDDCDA"/>
                                        <w:bottom w:val="single" w:sz="4" w:space="0" w:color="DDDCDA"/>
                                        <w:right w:val="single" w:sz="4" w:space="0" w:color="DDDCDA"/>
                                      </w:divBdr>
                                      <w:divsChild>
                                        <w:div w:id="96423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43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11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9577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800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042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17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569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269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3124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715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401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336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7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9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819765">
                      <w:marLeft w:val="0"/>
                      <w:marRight w:val="0"/>
                      <w:marTop w:val="49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5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49808">
                          <w:marLeft w:val="0"/>
                          <w:marRight w:val="0"/>
                          <w:marTop w:val="2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6599370">
              <w:marLeft w:val="0"/>
              <w:marRight w:val="0"/>
              <w:marTop w:val="454"/>
              <w:marBottom w:val="0"/>
              <w:divBdr>
                <w:top w:val="single" w:sz="4" w:space="2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28954">
                      <w:marLeft w:val="-159"/>
                      <w:marRight w:val="-15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06583">
                          <w:marLeft w:val="159"/>
                          <w:marRight w:val="15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4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9886844">
                      <w:marLeft w:val="0"/>
                      <w:marRight w:val="0"/>
                      <w:marTop w:val="2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358317">
                      <w:blockQuote w:val="1"/>
                      <w:marLeft w:val="0"/>
                      <w:marRight w:val="0"/>
                      <w:marTop w:val="272"/>
                      <w:marBottom w:val="0"/>
                      <w:divBdr>
                        <w:top w:val="none" w:sz="0" w:space="0" w:color="auto"/>
                        <w:left w:val="single" w:sz="8" w:space="8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77458758">
                      <w:marLeft w:val="0"/>
                      <w:marRight w:val="0"/>
                      <w:marTop w:val="49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809129">
                      <w:blockQuote w:val="1"/>
                      <w:marLeft w:val="0"/>
                      <w:marRight w:val="0"/>
                      <w:marTop w:val="272"/>
                      <w:marBottom w:val="0"/>
                      <w:divBdr>
                        <w:top w:val="none" w:sz="0" w:space="0" w:color="auto"/>
                        <w:left w:val="single" w:sz="8" w:space="8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036663835">
                      <w:marLeft w:val="0"/>
                      <w:marRight w:val="0"/>
                      <w:marTop w:val="2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76857">
                          <w:marLeft w:val="0"/>
                          <w:marRight w:val="0"/>
                          <w:marTop w:val="2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81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6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4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4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2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1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0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6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8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1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0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2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2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9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4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4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5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0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0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0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6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5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6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3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8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2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6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05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6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1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2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7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0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5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5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33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7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4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4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6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7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56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2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3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5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7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47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04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4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8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8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9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8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1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1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75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0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0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4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2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2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3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0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6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8792/3d0cac60971a511280cbba229d9b6329c07731f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AA1C2-9801-44DD-BCCB-B4C42C3C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23</Pages>
  <Words>7712</Words>
  <Characters>43965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VCT</cp:lastModifiedBy>
  <cp:revision>12</cp:revision>
  <cp:lastPrinted>2021-01-29T11:03:00Z</cp:lastPrinted>
  <dcterms:created xsi:type="dcterms:W3CDTF">2021-01-26T08:52:00Z</dcterms:created>
  <dcterms:modified xsi:type="dcterms:W3CDTF">2021-02-19T10:43:00Z</dcterms:modified>
</cp:coreProperties>
</file>